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9E9" w:rsidRPr="00BF78A8" w:rsidRDefault="00A159E9" w:rsidP="00EB1851">
      <w:pPr>
        <w:tabs>
          <w:tab w:val="left" w:pos="8364"/>
        </w:tabs>
        <w:ind w:right="-1"/>
        <w:rPr>
          <w:b/>
          <w:bCs/>
          <w:sz w:val="28"/>
          <w:szCs w:val="28"/>
          <w:lang w:val="uk-UA"/>
        </w:rPr>
      </w:pPr>
      <w:bookmarkStart w:id="0" w:name="page2"/>
      <w:bookmarkEnd w:id="0"/>
    </w:p>
    <w:p w:rsidR="00DB3B06" w:rsidRDefault="00DB3B06" w:rsidP="00DB3B06">
      <w:pPr>
        <w:rPr>
          <w:sz w:val="28"/>
          <w:szCs w:val="28"/>
          <w:lang w:val="uk-UA" w:eastAsia="zh-CN"/>
        </w:rPr>
      </w:pPr>
    </w:p>
    <w:p w:rsidR="002A7A63" w:rsidRDefault="002A7A63" w:rsidP="00DB3B06">
      <w:pPr>
        <w:rPr>
          <w:sz w:val="28"/>
          <w:szCs w:val="28"/>
          <w:lang w:val="uk-UA" w:eastAsia="zh-CN"/>
        </w:rPr>
      </w:pP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245"/>
        <w:gridCol w:w="4536"/>
      </w:tblGrid>
      <w:tr w:rsidR="002A7A63" w:rsidRPr="00353C7D" w:rsidTr="00D1214B">
        <w:tc>
          <w:tcPr>
            <w:tcW w:w="5245" w:type="dxa"/>
          </w:tcPr>
          <w:p w:rsidR="002A7A63" w:rsidRDefault="002A7A63" w:rsidP="00D1214B">
            <w:pPr>
              <w:contextualSpacing/>
              <w:rPr>
                <w:sz w:val="28"/>
                <w:szCs w:val="28"/>
              </w:rPr>
            </w:pPr>
            <w:proofErr w:type="spellStart"/>
            <w:r w:rsidRPr="00353C7D">
              <w:rPr>
                <w:b/>
                <w:color w:val="000000"/>
                <w:kern w:val="16"/>
                <w:sz w:val="28"/>
                <w:szCs w:val="28"/>
              </w:rPr>
              <w:t>Ініціатор</w:t>
            </w:r>
            <w:proofErr w:type="spellEnd"/>
            <w:r w:rsidRPr="00353C7D">
              <w:rPr>
                <w:b/>
                <w:color w:val="000000"/>
                <w:kern w:val="16"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  <w:lang w:val="uk-UA" w:eastAsia="uk-UA"/>
              </w:rPr>
              <w:t>ЗОКП «Міжнародний аеропорт «Ужгород»</w:t>
            </w:r>
            <w:r w:rsidRPr="00353C7D">
              <w:rPr>
                <w:sz w:val="28"/>
                <w:szCs w:val="28"/>
              </w:rPr>
              <w:t xml:space="preserve"> </w:t>
            </w:r>
          </w:p>
          <w:p w:rsidR="002A7A63" w:rsidRPr="00353C7D" w:rsidRDefault="002A7A63" w:rsidP="00D1214B">
            <w:pPr>
              <w:contextualSpacing/>
              <w:rPr>
                <w:sz w:val="28"/>
                <w:szCs w:val="28"/>
              </w:rPr>
            </w:pPr>
            <w:r w:rsidRPr="00353C7D">
              <w:rPr>
                <w:b/>
                <w:color w:val="000000"/>
                <w:kern w:val="16"/>
                <w:sz w:val="28"/>
                <w:szCs w:val="28"/>
              </w:rPr>
              <w:t>Автор:</w:t>
            </w:r>
            <w:r w:rsidRPr="00353C7D">
              <w:rPr>
                <w:color w:val="000000"/>
                <w:kern w:val="1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 w:eastAsia="uk-UA"/>
              </w:rPr>
              <w:t>ЗОКП «Міжнародний аеропорт «Ужгород»</w:t>
            </w:r>
            <w:r w:rsidRPr="00353C7D">
              <w:rPr>
                <w:sz w:val="28"/>
                <w:szCs w:val="28"/>
              </w:rPr>
              <w:t xml:space="preserve"> </w:t>
            </w:r>
          </w:p>
          <w:p w:rsidR="002A7A63" w:rsidRPr="00353C7D" w:rsidRDefault="002A7A63" w:rsidP="00D1214B">
            <w:pPr>
              <w:widowControl w:val="0"/>
              <w:contextualSpacing/>
              <w:jc w:val="both"/>
              <w:rPr>
                <w:b/>
                <w:color w:val="000000"/>
                <w:kern w:val="16"/>
                <w:sz w:val="28"/>
                <w:szCs w:val="28"/>
                <w:lang w:eastAsia="uk-UA" w:bidi="uk-UA"/>
              </w:rPr>
            </w:pPr>
          </w:p>
        </w:tc>
        <w:tc>
          <w:tcPr>
            <w:tcW w:w="4536" w:type="dxa"/>
            <w:hideMark/>
          </w:tcPr>
          <w:p w:rsidR="002A7A63" w:rsidRPr="00353C7D" w:rsidRDefault="002A7A63" w:rsidP="00D1214B">
            <w:pPr>
              <w:contextualSpacing/>
              <w:jc w:val="right"/>
              <w:rPr>
                <w:b/>
                <w:color w:val="000000"/>
                <w:kern w:val="16"/>
                <w:sz w:val="28"/>
                <w:szCs w:val="28"/>
              </w:rPr>
            </w:pPr>
            <w:r w:rsidRPr="00353C7D">
              <w:rPr>
                <w:b/>
                <w:color w:val="000000"/>
                <w:kern w:val="16"/>
                <w:sz w:val="28"/>
                <w:szCs w:val="28"/>
              </w:rPr>
              <w:t>ПРОЄКТ</w:t>
            </w:r>
          </w:p>
          <w:p w:rsidR="002A7A63" w:rsidRPr="00353C7D" w:rsidRDefault="002A7A63" w:rsidP="002A7A63">
            <w:pPr>
              <w:contextualSpacing/>
              <w:jc w:val="right"/>
              <w:rPr>
                <w:b/>
                <w:color w:val="000000"/>
                <w:kern w:val="16"/>
                <w:sz w:val="28"/>
                <w:szCs w:val="28"/>
              </w:rPr>
            </w:pPr>
            <w:r w:rsidRPr="00353C7D">
              <w:rPr>
                <w:b/>
                <w:color w:val="000000"/>
                <w:kern w:val="16"/>
                <w:sz w:val="28"/>
                <w:szCs w:val="28"/>
              </w:rPr>
              <w:t xml:space="preserve">№ </w:t>
            </w:r>
            <w:r>
              <w:rPr>
                <w:b/>
                <w:color w:val="000000"/>
                <w:kern w:val="16"/>
                <w:sz w:val="28"/>
                <w:szCs w:val="28"/>
                <w:lang w:val="uk-UA"/>
              </w:rPr>
              <w:t>1537</w:t>
            </w:r>
            <w:r w:rsidRPr="00353C7D">
              <w:rPr>
                <w:b/>
                <w:color w:val="000000"/>
                <w:kern w:val="16"/>
                <w:sz w:val="28"/>
                <w:szCs w:val="28"/>
              </w:rPr>
              <w:t xml:space="preserve"> ПР/01-16                              </w:t>
            </w:r>
          </w:p>
        </w:tc>
      </w:tr>
    </w:tbl>
    <w:p w:rsidR="002A7A63" w:rsidRDefault="002A7A63" w:rsidP="002A7A63">
      <w:pPr>
        <w:shd w:val="clear" w:color="auto" w:fill="FFFFFF"/>
        <w:spacing w:before="15" w:after="15"/>
        <w:jc w:val="center"/>
        <w:rPr>
          <w:color w:val="000000"/>
          <w:sz w:val="28"/>
          <w:szCs w:val="28"/>
        </w:rPr>
      </w:pPr>
    </w:p>
    <w:p w:rsidR="002A7A63" w:rsidRDefault="002A7A63" w:rsidP="002A7A63">
      <w:pPr>
        <w:shd w:val="clear" w:color="auto" w:fill="FFFFFF"/>
        <w:spacing w:before="15" w:after="15"/>
        <w:jc w:val="center"/>
        <w:rPr>
          <w:color w:val="000000"/>
          <w:sz w:val="28"/>
          <w:szCs w:val="28"/>
          <w:lang w:eastAsia="uk-UA"/>
        </w:rPr>
      </w:pPr>
    </w:p>
    <w:p w:rsidR="009A547D" w:rsidRDefault="009A547D" w:rsidP="009A547D">
      <w:pPr>
        <w:jc w:val="center"/>
        <w:rPr>
          <w:b/>
        </w:rPr>
      </w:pPr>
      <w:r>
        <w:rPr>
          <w:b/>
          <w:sz w:val="20"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7" o:title=""/>
          </v:shape>
          <o:OLEObject Type="Embed" ProgID="Word.Document.8" ShapeID="_x0000_i1025" DrawAspect="Content" ObjectID="_1668598769" r:id="rId8"/>
        </w:object>
      </w:r>
    </w:p>
    <w:p w:rsidR="009A547D" w:rsidRDefault="009A547D" w:rsidP="009A547D">
      <w:pPr>
        <w:pStyle w:val="af5"/>
        <w:rPr>
          <w:rStyle w:val="st42"/>
          <w:b/>
        </w:rPr>
      </w:pPr>
      <w:r>
        <w:rPr>
          <w:rStyle w:val="st42"/>
          <w:b/>
        </w:rPr>
        <w:t>ЗАКАРПАТСЬКА ОБЛАСНА РАДА</w:t>
      </w:r>
    </w:p>
    <w:p w:rsidR="009A547D" w:rsidRPr="002229C6" w:rsidRDefault="009A547D" w:rsidP="009A547D">
      <w:pPr>
        <w:rPr>
          <w:lang w:val="x-none"/>
        </w:rPr>
      </w:pPr>
    </w:p>
    <w:p w:rsidR="009A547D" w:rsidRDefault="009A547D" w:rsidP="009A547D">
      <w:pPr>
        <w:jc w:val="center"/>
        <w:rPr>
          <w:b/>
          <w:sz w:val="28"/>
          <w:lang w:val="uk-UA"/>
        </w:rPr>
      </w:pPr>
      <w:r w:rsidRPr="00BB117C">
        <w:rPr>
          <w:b/>
          <w:sz w:val="28"/>
          <w:lang w:val="uk-UA"/>
        </w:rPr>
        <w:t xml:space="preserve">_______ сесія </w:t>
      </w:r>
      <w:r w:rsidR="0009054D">
        <w:rPr>
          <w:b/>
          <w:sz w:val="28"/>
          <w:lang w:val="en-US"/>
        </w:rPr>
        <w:t>VII</w:t>
      </w:r>
      <w:r w:rsidRPr="00BB117C">
        <w:rPr>
          <w:b/>
          <w:sz w:val="28"/>
          <w:lang w:val="uk-UA"/>
        </w:rPr>
        <w:t xml:space="preserve"> скликання</w:t>
      </w:r>
    </w:p>
    <w:p w:rsidR="009A547D" w:rsidRPr="00BB117C" w:rsidRDefault="009A547D" w:rsidP="009A547D">
      <w:pPr>
        <w:jc w:val="center"/>
        <w:rPr>
          <w:b/>
          <w:sz w:val="28"/>
          <w:lang w:val="uk-UA"/>
        </w:rPr>
      </w:pPr>
    </w:p>
    <w:p w:rsidR="009A547D" w:rsidRDefault="009A547D" w:rsidP="009A547D">
      <w:pPr>
        <w:jc w:val="center"/>
        <w:rPr>
          <w:rStyle w:val="st161"/>
          <w:sz w:val="32"/>
          <w:lang w:val="uk-UA"/>
        </w:rPr>
      </w:pPr>
      <w:r>
        <w:rPr>
          <w:rStyle w:val="st161"/>
          <w:sz w:val="32"/>
        </w:rPr>
        <w:t>Р</w:t>
      </w:r>
      <w:r>
        <w:rPr>
          <w:rStyle w:val="st161"/>
          <w:sz w:val="32"/>
          <w:lang w:val="uk-UA"/>
        </w:rPr>
        <w:t xml:space="preserve"> </w:t>
      </w:r>
      <w:r>
        <w:rPr>
          <w:rStyle w:val="st161"/>
          <w:sz w:val="32"/>
        </w:rPr>
        <w:t>І</w:t>
      </w:r>
      <w:r>
        <w:rPr>
          <w:rStyle w:val="st161"/>
          <w:sz w:val="32"/>
          <w:lang w:val="uk-UA"/>
        </w:rPr>
        <w:t xml:space="preserve"> </w:t>
      </w:r>
      <w:r>
        <w:rPr>
          <w:rStyle w:val="st161"/>
          <w:sz w:val="32"/>
        </w:rPr>
        <w:t>Ш</w:t>
      </w:r>
      <w:r>
        <w:rPr>
          <w:rStyle w:val="st161"/>
          <w:sz w:val="32"/>
          <w:lang w:val="uk-UA"/>
        </w:rPr>
        <w:t xml:space="preserve"> </w:t>
      </w:r>
      <w:r>
        <w:rPr>
          <w:rStyle w:val="st161"/>
          <w:sz w:val="32"/>
        </w:rPr>
        <w:t>Е</w:t>
      </w:r>
      <w:r>
        <w:rPr>
          <w:rStyle w:val="st161"/>
          <w:sz w:val="32"/>
          <w:lang w:val="uk-UA"/>
        </w:rPr>
        <w:t xml:space="preserve"> </w:t>
      </w:r>
      <w:r>
        <w:rPr>
          <w:rStyle w:val="st161"/>
          <w:sz w:val="32"/>
        </w:rPr>
        <w:t>Н</w:t>
      </w:r>
      <w:r>
        <w:rPr>
          <w:rStyle w:val="st161"/>
          <w:sz w:val="32"/>
          <w:lang w:val="uk-UA"/>
        </w:rPr>
        <w:t xml:space="preserve"> </w:t>
      </w:r>
      <w:r>
        <w:rPr>
          <w:rStyle w:val="st161"/>
          <w:sz w:val="32"/>
        </w:rPr>
        <w:t>Н</w:t>
      </w:r>
      <w:r>
        <w:rPr>
          <w:rStyle w:val="st161"/>
          <w:sz w:val="32"/>
          <w:lang w:val="uk-UA"/>
        </w:rPr>
        <w:t xml:space="preserve"> </w:t>
      </w:r>
      <w:r>
        <w:rPr>
          <w:rStyle w:val="st161"/>
          <w:sz w:val="32"/>
        </w:rPr>
        <w:t>Я</w:t>
      </w:r>
    </w:p>
    <w:p w:rsidR="009A547D" w:rsidRDefault="009A547D" w:rsidP="009A547D">
      <w:pPr>
        <w:jc w:val="center"/>
        <w:rPr>
          <w:sz w:val="28"/>
          <w:lang w:val="uk-UA"/>
        </w:rPr>
      </w:pPr>
    </w:p>
    <w:tbl>
      <w:tblPr>
        <w:tblW w:w="4939" w:type="pct"/>
        <w:tblInd w:w="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2"/>
        <w:gridCol w:w="3184"/>
        <w:gridCol w:w="3068"/>
      </w:tblGrid>
      <w:tr w:rsidR="009A547D" w:rsidRPr="00BB117C" w:rsidTr="00985854">
        <w:tc>
          <w:tcPr>
            <w:tcW w:w="1721" w:type="pct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A547D" w:rsidRPr="00336C49" w:rsidRDefault="009A547D" w:rsidP="00985854">
            <w:pPr>
              <w:rPr>
                <w:b/>
                <w:lang w:val="uk-UA"/>
              </w:rPr>
            </w:pPr>
            <w:r w:rsidRPr="00BB117C">
              <w:rPr>
                <w:rStyle w:val="st42"/>
                <w:b/>
                <w:lang w:val="x-none"/>
              </w:rPr>
              <w:t>____________</w:t>
            </w:r>
            <w:r>
              <w:rPr>
                <w:rStyle w:val="st42"/>
                <w:b/>
                <w:sz w:val="28"/>
                <w:lang w:val="uk-UA"/>
              </w:rPr>
              <w:t>2020</w:t>
            </w:r>
          </w:p>
        </w:tc>
        <w:tc>
          <w:tcPr>
            <w:tcW w:w="1670" w:type="pct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A547D" w:rsidRPr="00BB117C" w:rsidRDefault="009A547D" w:rsidP="00985854">
            <w:pPr>
              <w:jc w:val="center"/>
              <w:rPr>
                <w:b/>
                <w:lang w:val="uk-UA"/>
              </w:rPr>
            </w:pPr>
            <w:r w:rsidRPr="00BB117C">
              <w:rPr>
                <w:rStyle w:val="st42"/>
                <w:b/>
                <w:lang w:val="uk-UA"/>
              </w:rPr>
              <w:t>Ужгород</w:t>
            </w:r>
          </w:p>
        </w:tc>
        <w:tc>
          <w:tcPr>
            <w:tcW w:w="1609" w:type="pct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A547D" w:rsidRPr="00CE2125" w:rsidRDefault="009A547D" w:rsidP="00985854">
            <w:pPr>
              <w:rPr>
                <w:b/>
                <w:lang w:val="uk-UA"/>
              </w:rPr>
            </w:pPr>
            <w:r>
              <w:rPr>
                <w:rStyle w:val="st42"/>
                <w:b/>
                <w:lang w:val="uk-UA"/>
              </w:rPr>
              <w:t xml:space="preserve">           </w:t>
            </w:r>
            <w:r w:rsidRPr="00BB117C">
              <w:rPr>
                <w:rStyle w:val="st42"/>
                <w:b/>
                <w:lang w:val="x-none"/>
              </w:rPr>
              <w:t>№ ___________</w:t>
            </w:r>
          </w:p>
        </w:tc>
      </w:tr>
    </w:tbl>
    <w:p w:rsidR="00DB3B06" w:rsidRPr="00BF78A8" w:rsidRDefault="00DB3B06" w:rsidP="00DB3B06">
      <w:pPr>
        <w:tabs>
          <w:tab w:val="left" w:pos="8364"/>
        </w:tabs>
        <w:ind w:right="-1"/>
        <w:rPr>
          <w:b/>
          <w:bCs/>
          <w:sz w:val="28"/>
          <w:szCs w:val="28"/>
          <w:lang w:val="uk-UA"/>
        </w:rPr>
      </w:pPr>
    </w:p>
    <w:tbl>
      <w:tblPr>
        <w:tblW w:w="974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6026"/>
        <w:gridCol w:w="3722"/>
      </w:tblGrid>
      <w:tr w:rsidR="00DB3B06" w:rsidRPr="00BF78A8" w:rsidTr="00A8114F">
        <w:tc>
          <w:tcPr>
            <w:tcW w:w="6026" w:type="dxa"/>
          </w:tcPr>
          <w:p w:rsidR="00DB3B06" w:rsidRPr="00BF78A8" w:rsidRDefault="00DB3B06" w:rsidP="00A8114F">
            <w:pPr>
              <w:snapToGrid w:val="0"/>
              <w:ind w:right="-108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BF78A8">
              <w:rPr>
                <w:b/>
                <w:bCs/>
                <w:sz w:val="28"/>
                <w:szCs w:val="28"/>
                <w:lang w:val="uk-UA"/>
              </w:rPr>
              <w:t>Про Програму підвищення ефективності функціонування Закарпатського обласного комунального підприємства «Міжнародний аеропорт «Ужгород» на 20</w:t>
            </w:r>
            <w:r w:rsidR="00A22553" w:rsidRPr="00BF78A8">
              <w:rPr>
                <w:b/>
                <w:bCs/>
                <w:sz w:val="28"/>
                <w:szCs w:val="28"/>
                <w:lang w:val="uk-UA"/>
              </w:rPr>
              <w:t>21</w:t>
            </w:r>
            <w:r w:rsidRPr="00BF78A8">
              <w:rPr>
                <w:b/>
                <w:bCs/>
                <w:sz w:val="28"/>
                <w:szCs w:val="28"/>
                <w:lang w:val="uk-UA"/>
              </w:rPr>
              <w:t xml:space="preserve"> - 202</w:t>
            </w:r>
            <w:r w:rsidR="00A22553" w:rsidRPr="00BF78A8">
              <w:rPr>
                <w:b/>
                <w:bCs/>
                <w:sz w:val="28"/>
                <w:szCs w:val="28"/>
                <w:lang w:val="uk-UA"/>
              </w:rPr>
              <w:t>4</w:t>
            </w:r>
            <w:r w:rsidRPr="00BF78A8">
              <w:rPr>
                <w:b/>
                <w:bCs/>
                <w:sz w:val="28"/>
                <w:szCs w:val="28"/>
                <w:lang w:val="uk-UA"/>
              </w:rPr>
              <w:t xml:space="preserve"> роки</w:t>
            </w:r>
          </w:p>
        </w:tc>
        <w:tc>
          <w:tcPr>
            <w:tcW w:w="3722" w:type="dxa"/>
          </w:tcPr>
          <w:p w:rsidR="00DB3B06" w:rsidRPr="00BF78A8" w:rsidRDefault="00DB3B06" w:rsidP="00A8114F">
            <w:pPr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DB3B06" w:rsidRPr="00BF78A8" w:rsidRDefault="00DB3B06" w:rsidP="00DB3B06">
      <w:pPr>
        <w:tabs>
          <w:tab w:val="left" w:pos="1610"/>
        </w:tabs>
        <w:ind w:right="-1"/>
        <w:rPr>
          <w:sz w:val="28"/>
          <w:szCs w:val="28"/>
          <w:lang w:val="uk-UA"/>
        </w:rPr>
      </w:pPr>
      <w:r w:rsidRPr="00BF78A8">
        <w:rPr>
          <w:sz w:val="28"/>
          <w:szCs w:val="28"/>
          <w:lang w:val="uk-UA"/>
        </w:rPr>
        <w:tab/>
      </w:r>
    </w:p>
    <w:p w:rsidR="00DB3B06" w:rsidRPr="00BF78A8" w:rsidRDefault="00DB3B06" w:rsidP="00DB3B06">
      <w:pPr>
        <w:tabs>
          <w:tab w:val="left" w:pos="1610"/>
        </w:tabs>
        <w:ind w:right="-1"/>
        <w:rPr>
          <w:sz w:val="28"/>
          <w:szCs w:val="28"/>
          <w:lang w:val="uk-UA"/>
        </w:rPr>
      </w:pPr>
    </w:p>
    <w:p w:rsidR="00DB3B06" w:rsidRPr="00BF78A8" w:rsidRDefault="00DB3B06" w:rsidP="00DB3B06">
      <w:pPr>
        <w:tabs>
          <w:tab w:val="left" w:pos="-709"/>
        </w:tabs>
        <w:ind w:right="-1"/>
        <w:jc w:val="both"/>
        <w:rPr>
          <w:b/>
          <w:bCs/>
          <w:sz w:val="28"/>
          <w:szCs w:val="28"/>
          <w:lang w:val="uk-UA"/>
        </w:rPr>
      </w:pPr>
      <w:r w:rsidRPr="00BF78A8">
        <w:rPr>
          <w:sz w:val="28"/>
          <w:szCs w:val="28"/>
          <w:lang w:val="uk-UA"/>
        </w:rPr>
        <w:t xml:space="preserve"> </w:t>
      </w:r>
      <w:r w:rsidRPr="00BF78A8">
        <w:rPr>
          <w:sz w:val="28"/>
          <w:szCs w:val="28"/>
          <w:lang w:val="uk-UA"/>
        </w:rPr>
        <w:tab/>
        <w:t xml:space="preserve">Відповідно до пункту 16 частини 1 статті 43 Закону України «Про місцеве самоврядування в Україні» обласна рада </w:t>
      </w:r>
      <w:r w:rsidRPr="00BF78A8">
        <w:rPr>
          <w:b/>
          <w:bCs/>
          <w:spacing w:val="40"/>
          <w:sz w:val="28"/>
          <w:szCs w:val="28"/>
          <w:lang w:val="uk-UA"/>
        </w:rPr>
        <w:t>вирішила</w:t>
      </w:r>
      <w:r w:rsidRPr="00BF78A8">
        <w:rPr>
          <w:b/>
          <w:bCs/>
          <w:sz w:val="28"/>
          <w:szCs w:val="28"/>
          <w:lang w:val="uk-UA"/>
        </w:rPr>
        <w:t>:</w:t>
      </w:r>
    </w:p>
    <w:p w:rsidR="00DB3B06" w:rsidRPr="00BF78A8" w:rsidRDefault="00DB3B06" w:rsidP="00DB3B06">
      <w:pPr>
        <w:tabs>
          <w:tab w:val="left" w:pos="8364"/>
        </w:tabs>
        <w:ind w:right="-1"/>
        <w:rPr>
          <w:b/>
          <w:bCs/>
          <w:sz w:val="28"/>
          <w:szCs w:val="28"/>
          <w:lang w:val="uk-UA"/>
        </w:rPr>
      </w:pPr>
    </w:p>
    <w:p w:rsidR="002A7A63" w:rsidRDefault="002A7A63" w:rsidP="002A7A63">
      <w:pPr>
        <w:tabs>
          <w:tab w:val="left" w:pos="-709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</w:t>
      </w:r>
      <w:r w:rsidR="00DB3B06" w:rsidRPr="002A7A63">
        <w:rPr>
          <w:sz w:val="28"/>
          <w:szCs w:val="28"/>
          <w:lang w:val="uk-UA"/>
        </w:rPr>
        <w:t>Затвердити Програму підвищення ефективності функціонування Закарпатського обласного комунального підприємства «Міжнародний аеропорт «Ужгород» на 20</w:t>
      </w:r>
      <w:r w:rsidR="008E02E2" w:rsidRPr="002A7A63">
        <w:rPr>
          <w:sz w:val="28"/>
          <w:szCs w:val="28"/>
          <w:lang w:val="uk-UA"/>
        </w:rPr>
        <w:t>2</w:t>
      </w:r>
      <w:r w:rsidR="00B80748" w:rsidRPr="002A7A63">
        <w:rPr>
          <w:sz w:val="28"/>
          <w:szCs w:val="28"/>
          <w:lang w:val="uk-UA"/>
        </w:rPr>
        <w:t>1</w:t>
      </w:r>
      <w:r w:rsidR="00DB3B06" w:rsidRPr="002A7A63">
        <w:rPr>
          <w:sz w:val="28"/>
          <w:szCs w:val="28"/>
          <w:lang w:val="uk-UA"/>
        </w:rPr>
        <w:t>-202</w:t>
      </w:r>
      <w:r w:rsidR="00B80748" w:rsidRPr="002A7A63">
        <w:rPr>
          <w:sz w:val="28"/>
          <w:szCs w:val="28"/>
          <w:lang w:val="uk-UA"/>
        </w:rPr>
        <w:t>4</w:t>
      </w:r>
      <w:r w:rsidR="00DB3B06" w:rsidRPr="002A7A63">
        <w:rPr>
          <w:sz w:val="28"/>
          <w:szCs w:val="28"/>
          <w:lang w:val="uk-UA"/>
        </w:rPr>
        <w:t xml:space="preserve"> роки (додається).</w:t>
      </w:r>
      <w:r>
        <w:rPr>
          <w:sz w:val="28"/>
          <w:szCs w:val="28"/>
          <w:lang w:val="uk-UA"/>
        </w:rPr>
        <w:t xml:space="preserve">  </w:t>
      </w:r>
    </w:p>
    <w:p w:rsidR="002A7A63" w:rsidRDefault="002A7A63" w:rsidP="002A7A63">
      <w:pPr>
        <w:tabs>
          <w:tab w:val="left" w:pos="-709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</w:t>
      </w:r>
      <w:r w:rsidR="000B3F4D" w:rsidRPr="002A7A63">
        <w:rPr>
          <w:sz w:val="28"/>
          <w:szCs w:val="28"/>
          <w:lang w:val="uk-UA"/>
        </w:rPr>
        <w:t>Затвердити Стратегічний план розвитку Закарпатського обласного комунального підприємства «Міжнародний аеропорт «Ужгород» на 2021-2024 роки (додається).</w:t>
      </w:r>
      <w:r>
        <w:rPr>
          <w:sz w:val="28"/>
          <w:szCs w:val="28"/>
          <w:lang w:val="uk-UA"/>
        </w:rPr>
        <w:t xml:space="preserve"> </w:t>
      </w:r>
    </w:p>
    <w:p w:rsidR="00DB3B06" w:rsidRPr="002A7A63" w:rsidRDefault="002A7A63" w:rsidP="002A7A63">
      <w:pPr>
        <w:tabs>
          <w:tab w:val="left" w:pos="-709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</w:t>
      </w:r>
      <w:r w:rsidR="00DB3B06" w:rsidRPr="002A7A63">
        <w:rPr>
          <w:sz w:val="28"/>
          <w:szCs w:val="28"/>
          <w:lang w:val="uk-UA"/>
        </w:rPr>
        <w:t>Контроль за виконанням цього рішення покласти на першого заступника голови обласної державної адміністрації та постійну комісію обласної ради з питань розвитку бізнесу, виробничої інфраструктури, банківської діяльності та інвестицій.</w:t>
      </w:r>
    </w:p>
    <w:p w:rsidR="00A159E9" w:rsidRPr="00BF78A8" w:rsidRDefault="00A159E9" w:rsidP="00EB1851">
      <w:pPr>
        <w:tabs>
          <w:tab w:val="left" w:pos="7088"/>
        </w:tabs>
        <w:ind w:right="-1"/>
        <w:rPr>
          <w:b/>
          <w:bCs/>
          <w:sz w:val="28"/>
          <w:szCs w:val="28"/>
          <w:lang w:val="uk-UA"/>
        </w:rPr>
      </w:pPr>
    </w:p>
    <w:p w:rsidR="00A159E9" w:rsidRPr="00BF78A8" w:rsidRDefault="00A159E9" w:rsidP="00EB1851">
      <w:pPr>
        <w:tabs>
          <w:tab w:val="left" w:pos="7088"/>
        </w:tabs>
        <w:ind w:right="-1"/>
        <w:rPr>
          <w:b/>
          <w:bCs/>
          <w:sz w:val="28"/>
          <w:szCs w:val="28"/>
          <w:lang w:val="uk-UA"/>
        </w:rPr>
      </w:pPr>
    </w:p>
    <w:p w:rsidR="00A159E9" w:rsidRPr="00BF78A8" w:rsidRDefault="002A7A63" w:rsidP="00EB1851">
      <w:pPr>
        <w:tabs>
          <w:tab w:val="left" w:pos="7088"/>
        </w:tabs>
        <w:ind w:right="-1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Голова ради</w:t>
      </w:r>
      <w:r>
        <w:rPr>
          <w:b/>
          <w:bCs/>
          <w:sz w:val="28"/>
          <w:szCs w:val="28"/>
          <w:lang w:val="uk-UA"/>
        </w:rPr>
        <w:tab/>
        <w:t xml:space="preserve">      Михайло РІВІС</w:t>
      </w:r>
    </w:p>
    <w:p w:rsidR="00A159E9" w:rsidRPr="00BF78A8" w:rsidRDefault="00A159E9" w:rsidP="00837674">
      <w:pPr>
        <w:ind w:firstLine="851"/>
        <w:jc w:val="both"/>
        <w:rPr>
          <w:sz w:val="28"/>
          <w:szCs w:val="28"/>
          <w:lang w:val="uk-UA"/>
        </w:rPr>
      </w:pPr>
    </w:p>
    <w:p w:rsidR="00A159E9" w:rsidRPr="00BF78A8" w:rsidRDefault="00A159E9" w:rsidP="00F54BD0">
      <w:pPr>
        <w:ind w:firstLine="720"/>
        <w:jc w:val="both"/>
        <w:rPr>
          <w:sz w:val="28"/>
          <w:szCs w:val="28"/>
          <w:lang w:val="uk-UA"/>
        </w:rPr>
      </w:pPr>
    </w:p>
    <w:p w:rsidR="00A159E9" w:rsidRPr="00BF78A8" w:rsidRDefault="00A159E9" w:rsidP="00F54BD0">
      <w:pPr>
        <w:ind w:firstLine="720"/>
        <w:jc w:val="both"/>
        <w:rPr>
          <w:sz w:val="28"/>
          <w:szCs w:val="28"/>
          <w:lang w:val="uk-UA"/>
        </w:rPr>
      </w:pPr>
    </w:p>
    <w:p w:rsidR="00A159E9" w:rsidRPr="00BF78A8" w:rsidRDefault="00A159E9" w:rsidP="00F54BD0">
      <w:pPr>
        <w:jc w:val="both"/>
        <w:rPr>
          <w:b/>
          <w:bCs/>
          <w:sz w:val="28"/>
          <w:szCs w:val="28"/>
          <w:lang w:val="uk-UA"/>
        </w:rPr>
        <w:sectPr w:rsidR="00A159E9" w:rsidRPr="00BF78A8" w:rsidSect="0024652B">
          <w:headerReference w:type="default" r:id="rId9"/>
          <w:type w:val="continuous"/>
          <w:pgSz w:w="11920" w:h="16838"/>
          <w:pgMar w:top="567" w:right="567" w:bottom="567" w:left="1701" w:header="709" w:footer="709" w:gutter="0"/>
          <w:cols w:space="720"/>
          <w:titlePg/>
          <w:docGrid w:linePitch="600" w:charSpace="40960"/>
        </w:sectPr>
      </w:pPr>
    </w:p>
    <w:p w:rsidR="00A159E9" w:rsidRPr="00BF78A8" w:rsidRDefault="00A159E9" w:rsidP="00F54BD0">
      <w:pPr>
        <w:jc w:val="both"/>
        <w:rPr>
          <w:b/>
          <w:bCs/>
          <w:sz w:val="28"/>
          <w:szCs w:val="28"/>
          <w:lang w:val="uk-UA"/>
        </w:rPr>
        <w:sectPr w:rsidR="00A159E9" w:rsidRPr="00BF78A8" w:rsidSect="0024652B">
          <w:type w:val="continuous"/>
          <w:pgSz w:w="11920" w:h="16838"/>
          <w:pgMar w:top="567" w:right="567" w:bottom="567" w:left="1701" w:header="709" w:footer="709" w:gutter="0"/>
          <w:cols w:space="720"/>
          <w:titlePg/>
          <w:docGrid w:linePitch="600" w:charSpace="40960"/>
        </w:sectPr>
      </w:pPr>
    </w:p>
    <w:p w:rsidR="002C4996" w:rsidRPr="00BF78A8" w:rsidRDefault="002C4996" w:rsidP="002C4996">
      <w:pPr>
        <w:suppressAutoHyphens/>
        <w:spacing w:line="256" w:lineRule="auto"/>
        <w:ind w:left="5845"/>
        <w:jc w:val="right"/>
        <w:rPr>
          <w:sz w:val="28"/>
          <w:szCs w:val="28"/>
          <w:lang w:val="uk-UA"/>
        </w:rPr>
      </w:pPr>
      <w:r w:rsidRPr="00BF78A8">
        <w:rPr>
          <w:sz w:val="28"/>
          <w:szCs w:val="28"/>
          <w:lang w:val="uk-UA"/>
        </w:rPr>
        <w:lastRenderedPageBreak/>
        <w:t xml:space="preserve">ЗАТВЕРДЖЕНО </w:t>
      </w:r>
    </w:p>
    <w:p w:rsidR="002C4996" w:rsidRPr="00BF78A8" w:rsidRDefault="002C4996" w:rsidP="002C4996">
      <w:pPr>
        <w:suppressAutoHyphens/>
        <w:spacing w:line="256" w:lineRule="auto"/>
        <w:ind w:left="4845"/>
        <w:jc w:val="right"/>
        <w:rPr>
          <w:sz w:val="28"/>
          <w:szCs w:val="28"/>
          <w:lang w:val="uk-UA"/>
        </w:rPr>
      </w:pPr>
      <w:r w:rsidRPr="00BF78A8">
        <w:rPr>
          <w:sz w:val="28"/>
          <w:szCs w:val="28"/>
          <w:lang w:val="uk-UA"/>
        </w:rPr>
        <w:t xml:space="preserve">Рішення обласної ради </w:t>
      </w:r>
    </w:p>
    <w:p w:rsidR="002C4996" w:rsidRPr="00BF78A8" w:rsidRDefault="00EF6126" w:rsidP="002C4996">
      <w:pPr>
        <w:suppressAutoHyphens/>
        <w:spacing w:line="256" w:lineRule="auto"/>
        <w:ind w:left="4845"/>
        <w:jc w:val="right"/>
        <w:rPr>
          <w:sz w:val="28"/>
          <w:szCs w:val="28"/>
          <w:lang w:val="uk-UA"/>
        </w:rPr>
      </w:pPr>
      <w:r w:rsidRPr="00BF78A8">
        <w:rPr>
          <w:sz w:val="28"/>
          <w:szCs w:val="28"/>
          <w:lang w:val="uk-UA"/>
        </w:rPr>
        <w:t>__</w:t>
      </w:r>
      <w:r w:rsidR="00D1214B">
        <w:rPr>
          <w:sz w:val="28"/>
          <w:szCs w:val="28"/>
          <w:lang w:val="uk-UA"/>
        </w:rPr>
        <w:t xml:space="preserve"> </w:t>
      </w:r>
      <w:r w:rsidR="002C4996" w:rsidRPr="00BF78A8">
        <w:rPr>
          <w:sz w:val="28"/>
          <w:szCs w:val="28"/>
          <w:lang w:val="uk-UA"/>
        </w:rPr>
        <w:t>20</w:t>
      </w:r>
      <w:r w:rsidRPr="00BF78A8">
        <w:rPr>
          <w:sz w:val="28"/>
          <w:szCs w:val="28"/>
          <w:lang w:val="uk-UA"/>
        </w:rPr>
        <w:t>20</w:t>
      </w:r>
      <w:r w:rsidR="002C4996" w:rsidRPr="00BF78A8">
        <w:rPr>
          <w:sz w:val="28"/>
          <w:szCs w:val="28"/>
          <w:lang w:val="uk-UA"/>
        </w:rPr>
        <w:t xml:space="preserve">  №</w:t>
      </w:r>
      <w:r w:rsidRPr="00BF78A8">
        <w:rPr>
          <w:sz w:val="28"/>
          <w:szCs w:val="28"/>
          <w:lang w:val="uk-UA"/>
        </w:rPr>
        <w:t>____</w:t>
      </w:r>
    </w:p>
    <w:p w:rsidR="00A159E9" w:rsidRPr="00BF78A8" w:rsidRDefault="00A159E9">
      <w:pPr>
        <w:suppressAutoHyphens/>
        <w:spacing w:line="240" w:lineRule="atLeast"/>
        <w:ind w:left="160" w:right="180"/>
        <w:jc w:val="center"/>
        <w:rPr>
          <w:b/>
          <w:bCs/>
          <w:sz w:val="28"/>
          <w:szCs w:val="28"/>
          <w:lang w:val="uk-UA" w:eastAsia="ar-SA"/>
        </w:rPr>
      </w:pPr>
    </w:p>
    <w:p w:rsidR="002C4996" w:rsidRPr="00BF78A8" w:rsidRDefault="002C4996">
      <w:pPr>
        <w:suppressAutoHyphens/>
        <w:spacing w:line="240" w:lineRule="atLeast"/>
        <w:ind w:left="160" w:right="180"/>
        <w:jc w:val="center"/>
        <w:rPr>
          <w:b/>
          <w:bCs/>
          <w:sz w:val="28"/>
          <w:szCs w:val="28"/>
          <w:lang w:val="uk-UA" w:eastAsia="ar-SA"/>
        </w:rPr>
      </w:pPr>
    </w:p>
    <w:p w:rsidR="002C4996" w:rsidRPr="00BF78A8" w:rsidRDefault="002C4996">
      <w:pPr>
        <w:suppressAutoHyphens/>
        <w:spacing w:line="240" w:lineRule="atLeast"/>
        <w:ind w:left="160" w:right="180"/>
        <w:jc w:val="center"/>
        <w:rPr>
          <w:b/>
          <w:bCs/>
          <w:sz w:val="28"/>
          <w:szCs w:val="28"/>
          <w:lang w:val="uk-UA" w:eastAsia="ar-SA"/>
        </w:rPr>
      </w:pPr>
    </w:p>
    <w:p w:rsidR="00A159E9" w:rsidRPr="00BF78A8" w:rsidRDefault="00A159E9">
      <w:pPr>
        <w:suppressAutoHyphens/>
        <w:spacing w:line="240" w:lineRule="atLeast"/>
        <w:ind w:left="160" w:right="180"/>
        <w:jc w:val="center"/>
        <w:rPr>
          <w:sz w:val="28"/>
          <w:szCs w:val="28"/>
          <w:lang w:val="uk-UA" w:eastAsia="ar-SA"/>
        </w:rPr>
      </w:pPr>
      <w:r w:rsidRPr="00BF78A8">
        <w:rPr>
          <w:sz w:val="28"/>
          <w:szCs w:val="28"/>
          <w:lang w:val="uk-UA" w:eastAsia="ar-SA"/>
        </w:rPr>
        <w:t xml:space="preserve">ПРОГРАМА </w:t>
      </w:r>
    </w:p>
    <w:p w:rsidR="00A159E9" w:rsidRPr="00BF78A8" w:rsidRDefault="00A159E9">
      <w:pPr>
        <w:suppressAutoHyphens/>
        <w:spacing w:line="240" w:lineRule="atLeast"/>
        <w:ind w:left="160" w:right="180"/>
        <w:jc w:val="center"/>
        <w:rPr>
          <w:sz w:val="28"/>
          <w:szCs w:val="28"/>
          <w:lang w:val="uk-UA" w:eastAsia="ar-SA"/>
        </w:rPr>
      </w:pPr>
      <w:r w:rsidRPr="00BF78A8">
        <w:rPr>
          <w:sz w:val="28"/>
          <w:szCs w:val="28"/>
          <w:lang w:val="uk-UA" w:eastAsia="ar-SA"/>
        </w:rPr>
        <w:t>підвищення ефективності функціонування Закарпатського обласного</w:t>
      </w:r>
    </w:p>
    <w:p w:rsidR="00A159E9" w:rsidRPr="00BF78A8" w:rsidRDefault="00A159E9">
      <w:pPr>
        <w:suppressAutoHyphens/>
        <w:spacing w:line="2" w:lineRule="exact"/>
        <w:rPr>
          <w:sz w:val="28"/>
          <w:szCs w:val="28"/>
          <w:lang w:val="uk-UA" w:eastAsia="ar-SA"/>
        </w:rPr>
      </w:pPr>
    </w:p>
    <w:p w:rsidR="00A159E9" w:rsidRPr="00BF78A8" w:rsidRDefault="00A159E9" w:rsidP="00D66517">
      <w:pPr>
        <w:suppressAutoHyphens/>
        <w:spacing w:line="240" w:lineRule="atLeast"/>
        <w:ind w:left="480"/>
        <w:jc w:val="center"/>
        <w:rPr>
          <w:sz w:val="28"/>
          <w:szCs w:val="28"/>
          <w:lang w:val="uk-UA" w:eastAsia="ar-SA"/>
        </w:rPr>
      </w:pPr>
      <w:r w:rsidRPr="00BF78A8">
        <w:rPr>
          <w:sz w:val="28"/>
          <w:szCs w:val="28"/>
          <w:lang w:val="uk-UA" w:eastAsia="ar-SA"/>
        </w:rPr>
        <w:t>комунального підприємства «Міжнародний аеропорт</w:t>
      </w:r>
    </w:p>
    <w:p w:rsidR="00A159E9" w:rsidRPr="00BF78A8" w:rsidRDefault="00A159E9" w:rsidP="00D66517">
      <w:pPr>
        <w:suppressAutoHyphens/>
        <w:spacing w:line="240" w:lineRule="atLeast"/>
        <w:ind w:left="480"/>
        <w:jc w:val="center"/>
        <w:rPr>
          <w:sz w:val="28"/>
          <w:szCs w:val="28"/>
          <w:lang w:val="uk-UA" w:eastAsia="ar-SA"/>
        </w:rPr>
      </w:pPr>
      <w:r w:rsidRPr="00BF78A8">
        <w:rPr>
          <w:sz w:val="28"/>
          <w:szCs w:val="28"/>
          <w:lang w:val="uk-UA" w:eastAsia="ar-SA"/>
        </w:rPr>
        <w:t>«Ужгород» на 20</w:t>
      </w:r>
      <w:r w:rsidR="00EF6126" w:rsidRPr="00BF78A8">
        <w:rPr>
          <w:sz w:val="28"/>
          <w:szCs w:val="28"/>
          <w:lang w:val="uk-UA" w:eastAsia="ar-SA"/>
        </w:rPr>
        <w:t>21</w:t>
      </w:r>
      <w:r w:rsidRPr="00BF78A8">
        <w:rPr>
          <w:sz w:val="28"/>
          <w:szCs w:val="28"/>
          <w:lang w:val="uk-UA" w:eastAsia="ar-SA"/>
        </w:rPr>
        <w:t xml:space="preserve"> – 202</w:t>
      </w:r>
      <w:r w:rsidR="00EF6126" w:rsidRPr="00BF78A8">
        <w:rPr>
          <w:sz w:val="28"/>
          <w:szCs w:val="28"/>
          <w:lang w:val="uk-UA" w:eastAsia="ar-SA"/>
        </w:rPr>
        <w:t>4</w:t>
      </w:r>
      <w:r w:rsidRPr="00BF78A8">
        <w:rPr>
          <w:sz w:val="28"/>
          <w:szCs w:val="28"/>
          <w:lang w:val="uk-UA" w:eastAsia="ar-SA"/>
        </w:rPr>
        <w:t xml:space="preserve"> роки</w:t>
      </w:r>
    </w:p>
    <w:p w:rsidR="00A159E9" w:rsidRPr="00BF78A8" w:rsidRDefault="00A159E9">
      <w:pPr>
        <w:suppressAutoHyphens/>
        <w:spacing w:line="322" w:lineRule="exact"/>
        <w:rPr>
          <w:sz w:val="28"/>
          <w:szCs w:val="28"/>
          <w:lang w:val="uk-UA" w:eastAsia="ar-SA"/>
        </w:rPr>
      </w:pPr>
    </w:p>
    <w:p w:rsidR="00A159E9" w:rsidRPr="00BF78A8" w:rsidRDefault="00A159E9">
      <w:pPr>
        <w:suppressAutoHyphens/>
        <w:spacing w:line="240" w:lineRule="atLeast"/>
        <w:ind w:left="4240"/>
        <w:rPr>
          <w:b/>
          <w:bCs/>
          <w:sz w:val="28"/>
          <w:szCs w:val="28"/>
          <w:lang w:val="uk-UA" w:eastAsia="ar-SA"/>
        </w:rPr>
      </w:pPr>
      <w:r w:rsidRPr="00BF78A8">
        <w:rPr>
          <w:b/>
          <w:bCs/>
          <w:sz w:val="28"/>
          <w:szCs w:val="28"/>
          <w:lang w:val="uk-UA" w:eastAsia="ar-SA"/>
        </w:rPr>
        <w:t>Вступ</w:t>
      </w:r>
    </w:p>
    <w:p w:rsidR="00A159E9" w:rsidRPr="00BF78A8" w:rsidRDefault="00A159E9" w:rsidP="00E84311">
      <w:pPr>
        <w:suppressAutoHyphens/>
        <w:jc w:val="both"/>
        <w:rPr>
          <w:sz w:val="28"/>
          <w:szCs w:val="28"/>
          <w:lang w:val="uk-UA" w:eastAsia="ar-SA"/>
        </w:rPr>
      </w:pPr>
    </w:p>
    <w:p w:rsidR="00A159E9" w:rsidRPr="00BF78A8" w:rsidRDefault="00A159E9" w:rsidP="00837674">
      <w:pPr>
        <w:suppressAutoHyphens/>
        <w:ind w:firstLine="851"/>
        <w:jc w:val="both"/>
        <w:rPr>
          <w:sz w:val="28"/>
          <w:szCs w:val="28"/>
          <w:lang w:val="uk-UA" w:eastAsia="ar-SA"/>
        </w:rPr>
      </w:pPr>
      <w:r w:rsidRPr="00BF78A8">
        <w:rPr>
          <w:sz w:val="28"/>
          <w:szCs w:val="28"/>
          <w:lang w:val="uk-UA" w:eastAsia="ar-SA"/>
        </w:rPr>
        <w:t>Розроблення Програми підвищення ефективності функціонування Закарпатського обласного комунального підприємства «Міжнародний аеропорт «Ужгород» на 20</w:t>
      </w:r>
      <w:r w:rsidR="00C77F2B" w:rsidRPr="00BF78A8">
        <w:rPr>
          <w:sz w:val="28"/>
          <w:szCs w:val="28"/>
          <w:lang w:val="uk-UA" w:eastAsia="ar-SA"/>
        </w:rPr>
        <w:t>21</w:t>
      </w:r>
      <w:r w:rsidRPr="00BF78A8">
        <w:rPr>
          <w:sz w:val="28"/>
          <w:szCs w:val="28"/>
          <w:lang w:val="uk-UA" w:eastAsia="ar-SA"/>
        </w:rPr>
        <w:t xml:space="preserve"> – 202</w:t>
      </w:r>
      <w:r w:rsidR="00C77F2B" w:rsidRPr="00BF78A8">
        <w:rPr>
          <w:sz w:val="28"/>
          <w:szCs w:val="28"/>
          <w:lang w:val="uk-UA" w:eastAsia="ar-SA"/>
        </w:rPr>
        <w:t>4</w:t>
      </w:r>
      <w:r w:rsidRPr="00BF78A8">
        <w:rPr>
          <w:sz w:val="28"/>
          <w:szCs w:val="28"/>
          <w:lang w:val="uk-UA" w:eastAsia="ar-SA"/>
        </w:rPr>
        <w:t xml:space="preserve"> роки (далі – Програма) зумовлено необхідністю забезпечення надійності та безпеки функціонування авіапідприємства, </w:t>
      </w:r>
      <w:r w:rsidR="009A5CC9" w:rsidRPr="00BF78A8">
        <w:rPr>
          <w:sz w:val="28"/>
          <w:szCs w:val="28"/>
          <w:lang w:val="uk-UA" w:eastAsia="uk-UA"/>
        </w:rPr>
        <w:t>відновлення повноцінних</w:t>
      </w:r>
      <w:r w:rsidRPr="00BF78A8">
        <w:rPr>
          <w:sz w:val="28"/>
          <w:szCs w:val="28"/>
          <w:lang w:val="uk-UA" w:eastAsia="uk-UA"/>
        </w:rPr>
        <w:t xml:space="preserve"> умов його функціонування,</w:t>
      </w:r>
      <w:r w:rsidRPr="00BF78A8">
        <w:rPr>
          <w:spacing w:val="-6"/>
          <w:sz w:val="28"/>
          <w:szCs w:val="28"/>
          <w:lang w:val="uk-UA" w:eastAsia="ar-SA"/>
        </w:rPr>
        <w:t xml:space="preserve"> забезпечення </w:t>
      </w:r>
      <w:r w:rsidRPr="00BF78A8">
        <w:rPr>
          <w:sz w:val="28"/>
          <w:szCs w:val="28"/>
          <w:lang w:val="uk-UA" w:eastAsia="ar-SA"/>
        </w:rPr>
        <w:t>підвищення рівня безпеки авіаперевезень та сертифікаційної придатності інфраструктури аеродрому, відповідності її нормам ICAO, розширення видів та поліпшення якості послуг, що надаються Закарпатським обласним комунальним підприємством «Міжнародний аеропорт «Ужгород» (далі – ЗОКП «Міжнародний аеропорт «Ужгород») та успішної діяльності аеропорту відповідно до положень Статуту підприємства, підтримання у належному стані його матеріально-технічної бази.</w:t>
      </w:r>
    </w:p>
    <w:p w:rsidR="00A159E9" w:rsidRPr="00BF78A8" w:rsidRDefault="00A159E9" w:rsidP="00837674">
      <w:pPr>
        <w:suppressAutoHyphens/>
        <w:ind w:firstLine="851"/>
        <w:rPr>
          <w:sz w:val="28"/>
          <w:szCs w:val="28"/>
          <w:lang w:val="uk-UA" w:eastAsia="ar-SA"/>
        </w:rPr>
      </w:pPr>
    </w:p>
    <w:p w:rsidR="00A159E9" w:rsidRPr="00BF78A8" w:rsidRDefault="00A159E9" w:rsidP="00837674">
      <w:pPr>
        <w:suppressAutoHyphens/>
        <w:spacing w:line="240" w:lineRule="atLeast"/>
        <w:ind w:left="1000"/>
        <w:jc w:val="center"/>
        <w:rPr>
          <w:b/>
          <w:bCs/>
          <w:sz w:val="28"/>
          <w:szCs w:val="28"/>
          <w:lang w:val="uk-UA" w:eastAsia="ar-SA"/>
        </w:rPr>
      </w:pPr>
      <w:r w:rsidRPr="00BF78A8">
        <w:rPr>
          <w:b/>
          <w:bCs/>
          <w:sz w:val="28"/>
          <w:szCs w:val="28"/>
          <w:lang w:val="uk-UA" w:eastAsia="ar-SA"/>
        </w:rPr>
        <w:t>1. Визначення проблеми, на розв’язання якої спрямовано Програму</w:t>
      </w:r>
    </w:p>
    <w:p w:rsidR="00A159E9" w:rsidRPr="00BF78A8" w:rsidRDefault="00A159E9" w:rsidP="0086552F">
      <w:pPr>
        <w:suppressAutoHyphens/>
        <w:spacing w:line="240" w:lineRule="atLeast"/>
        <w:ind w:left="1000"/>
        <w:rPr>
          <w:b/>
          <w:bCs/>
          <w:sz w:val="28"/>
          <w:szCs w:val="28"/>
          <w:lang w:val="uk-UA" w:eastAsia="ar-SA"/>
        </w:rPr>
      </w:pPr>
    </w:p>
    <w:p w:rsidR="00A159E9" w:rsidRPr="00BF78A8" w:rsidRDefault="00A159E9" w:rsidP="00837674">
      <w:pPr>
        <w:suppressAutoHyphens/>
        <w:ind w:firstLine="851"/>
        <w:jc w:val="both"/>
        <w:rPr>
          <w:sz w:val="28"/>
          <w:szCs w:val="28"/>
          <w:lang w:val="uk-UA" w:eastAsia="ar-SA"/>
        </w:rPr>
      </w:pPr>
      <w:r w:rsidRPr="00BF78A8">
        <w:rPr>
          <w:sz w:val="28"/>
          <w:szCs w:val="28"/>
          <w:lang w:val="uk-UA" w:eastAsia="ar-SA"/>
        </w:rPr>
        <w:t>ЗОКП «Міжнародний аеропорт «Ужгород» засновано спільною власністю територіальних громад сіл, селищ, міст області та підпорядковано Закарпатській обласній раді.</w:t>
      </w:r>
    </w:p>
    <w:p w:rsidR="00A159E9" w:rsidRPr="00BF78A8" w:rsidRDefault="00A159E9" w:rsidP="00837674">
      <w:pPr>
        <w:pStyle w:val="a4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uk-UA" w:eastAsia="it-IT"/>
        </w:rPr>
      </w:pPr>
      <w:r w:rsidRPr="00BF78A8">
        <w:rPr>
          <w:rFonts w:ascii="Times New Roman" w:hAnsi="Times New Roman" w:cs="Times New Roman"/>
          <w:sz w:val="28"/>
          <w:szCs w:val="28"/>
          <w:lang w:val="uk-UA"/>
        </w:rPr>
        <w:t>Стратегією розвитку Закарпатської області до 202</w:t>
      </w:r>
      <w:r w:rsidR="00F91B0D" w:rsidRPr="00BF78A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BF78A8">
        <w:rPr>
          <w:rFonts w:ascii="Times New Roman" w:hAnsi="Times New Roman" w:cs="Times New Roman"/>
          <w:sz w:val="28"/>
          <w:szCs w:val="28"/>
          <w:lang w:val="uk-UA"/>
        </w:rPr>
        <w:t xml:space="preserve"> року визначено завдання щодо м</w:t>
      </w:r>
      <w:r w:rsidRPr="00BF78A8">
        <w:rPr>
          <w:rFonts w:ascii="Times New Roman" w:hAnsi="Times New Roman" w:cs="Times New Roman"/>
          <w:sz w:val="28"/>
          <w:szCs w:val="28"/>
          <w:lang w:val="uk-UA" w:eastAsia="it-IT"/>
        </w:rPr>
        <w:t xml:space="preserve">одернізації </w:t>
      </w:r>
      <w:r w:rsidRPr="00BF78A8">
        <w:rPr>
          <w:rFonts w:ascii="Times New Roman" w:hAnsi="Times New Roman" w:cs="Times New Roman"/>
          <w:sz w:val="28"/>
          <w:szCs w:val="28"/>
          <w:lang w:val="uk-UA"/>
        </w:rPr>
        <w:t>ЗОКП «Міжнародний аеропорт «Ужгород»</w:t>
      </w:r>
      <w:r w:rsidRPr="00BF78A8">
        <w:rPr>
          <w:rFonts w:ascii="Times New Roman" w:hAnsi="Times New Roman" w:cs="Times New Roman"/>
          <w:sz w:val="28"/>
          <w:szCs w:val="28"/>
          <w:lang w:val="uk-UA" w:eastAsia="it-IT"/>
        </w:rPr>
        <w:t>.</w:t>
      </w:r>
    </w:p>
    <w:p w:rsidR="00A159E9" w:rsidRPr="00BF78A8" w:rsidRDefault="00A159E9" w:rsidP="00837674">
      <w:pPr>
        <w:suppressAutoHyphens/>
        <w:ind w:firstLine="851"/>
        <w:jc w:val="both"/>
        <w:rPr>
          <w:sz w:val="28"/>
          <w:szCs w:val="28"/>
          <w:lang w:val="uk-UA" w:eastAsia="ar-SA"/>
        </w:rPr>
      </w:pPr>
      <w:r w:rsidRPr="00BF78A8">
        <w:rPr>
          <w:sz w:val="28"/>
          <w:szCs w:val="28"/>
          <w:lang w:val="uk-UA" w:eastAsia="ar-SA"/>
        </w:rPr>
        <w:t xml:space="preserve">ЗОКП «Міжнародний аеропорт «Ужгород» є дієздатним підприємством, що підтверджується відповідними сертифікатами, свідоцтвами та посвідченнями, на підставі яких забезпечує посадку, зліт та обслуговування повітряних суден і пасажирів. До структури аеропорту входять служби: наземного інженерно-авіаційного забезпечення польотів, </w:t>
      </w:r>
      <w:bookmarkStart w:id="1" w:name="page3"/>
      <w:bookmarkEnd w:id="1"/>
      <w:r w:rsidRPr="00BF78A8">
        <w:rPr>
          <w:sz w:val="28"/>
          <w:szCs w:val="28"/>
          <w:lang w:val="uk-UA" w:eastAsia="ar-SA"/>
        </w:rPr>
        <w:t xml:space="preserve">спецтранспорту та аеродромного забезпечення польотів, пально-мастильних матеріалів, електросвітлотехнічного забезпечення польотів, служба організації перевезень, група технологічного зв’язку, авіаційної безпеки, до якої входить команда воєнізованої охорони, служба аварійно-рятувального та протипожежного забезпечення польотів. Діяльність підприємства регламентується нормативними документами цивільної авіації та законодавством України. </w:t>
      </w:r>
    </w:p>
    <w:p w:rsidR="00A159E9" w:rsidRPr="00BF78A8" w:rsidRDefault="00A159E9" w:rsidP="00837674">
      <w:pPr>
        <w:suppressAutoHyphens/>
        <w:ind w:firstLine="851"/>
        <w:jc w:val="both"/>
        <w:rPr>
          <w:sz w:val="28"/>
          <w:szCs w:val="28"/>
          <w:lang w:val="uk-UA" w:eastAsia="ar-SA"/>
        </w:rPr>
      </w:pPr>
      <w:r w:rsidRPr="00BF78A8">
        <w:rPr>
          <w:sz w:val="28"/>
          <w:szCs w:val="28"/>
          <w:lang w:val="uk-UA" w:eastAsia="ar-SA"/>
        </w:rPr>
        <w:t xml:space="preserve">На </w:t>
      </w:r>
      <w:r w:rsidR="00B9039C">
        <w:rPr>
          <w:sz w:val="28"/>
          <w:szCs w:val="28"/>
          <w:lang w:val="uk-UA" w:eastAsia="ar-SA"/>
        </w:rPr>
        <w:t>цей час</w:t>
      </w:r>
      <w:r w:rsidRPr="00BF78A8">
        <w:rPr>
          <w:sz w:val="28"/>
          <w:szCs w:val="28"/>
          <w:lang w:val="uk-UA" w:eastAsia="ar-SA"/>
        </w:rPr>
        <w:t xml:space="preserve"> аеропорт </w:t>
      </w:r>
      <w:r w:rsidR="00B9039C">
        <w:rPr>
          <w:sz w:val="28"/>
          <w:szCs w:val="28"/>
          <w:lang w:val="uk-UA" w:eastAsia="ar-SA"/>
        </w:rPr>
        <w:t>перебуває</w:t>
      </w:r>
      <w:r w:rsidRPr="00BF78A8">
        <w:rPr>
          <w:sz w:val="28"/>
          <w:szCs w:val="28"/>
          <w:lang w:val="uk-UA" w:eastAsia="ar-SA"/>
        </w:rPr>
        <w:t xml:space="preserve"> у скрутному фінансовому становищі через відсутність регулярних авіарейсів. Авіапідприємство обслуговує переважно </w:t>
      </w:r>
      <w:r w:rsidRPr="00BF78A8">
        <w:rPr>
          <w:sz w:val="28"/>
          <w:szCs w:val="28"/>
          <w:lang w:val="uk-UA" w:eastAsia="ar-SA"/>
        </w:rPr>
        <w:lastRenderedPageBreak/>
        <w:t>чартерні рейси. Зазначена ситуація зумовлена тим, що польоти ЗОКП «Міжнародний аеропорт «Ужгород» здійснюються за умов виконання польотів за правилами візуальних польотів до/з ЗОКП «Міжнародний аеропорт «Ужгород» згідно із доповненнями до Збірника аеронавігаційної інформації України, змін до Інструкції з виконання польотів в ЗОКП «Міжнародний аеропорт «Ужгород» та процедури використання повітряного простору Словацької республіки під час маневрування повітряних суден для заходження на посадку та після вильоту з аеропорту, що обмежують маневрування повітряних суден.</w:t>
      </w:r>
    </w:p>
    <w:p w:rsidR="00A159E9" w:rsidRPr="00BF78A8" w:rsidRDefault="00A159E9" w:rsidP="006B2536">
      <w:pPr>
        <w:suppressAutoHyphens/>
        <w:spacing w:line="235" w:lineRule="auto"/>
        <w:ind w:firstLine="708"/>
        <w:jc w:val="both"/>
        <w:rPr>
          <w:sz w:val="28"/>
          <w:szCs w:val="28"/>
          <w:lang w:val="uk-UA" w:eastAsia="ar-SA"/>
        </w:rPr>
      </w:pPr>
      <w:r w:rsidRPr="00BF78A8">
        <w:rPr>
          <w:sz w:val="28"/>
          <w:szCs w:val="28"/>
          <w:lang w:val="uk-UA" w:eastAsia="ar-SA"/>
        </w:rPr>
        <w:t xml:space="preserve">Введення обмеження маневрування повітряних суден для заходження на посадку та після вильоту з аеропорту, </w:t>
      </w:r>
      <w:r w:rsidR="00223E8C" w:rsidRPr="00BF78A8">
        <w:rPr>
          <w:sz w:val="28"/>
          <w:szCs w:val="28"/>
          <w:lang w:val="uk-UA" w:eastAsia="ar-SA"/>
        </w:rPr>
        <w:t>ві</w:t>
      </w:r>
      <w:r w:rsidR="00597756">
        <w:rPr>
          <w:sz w:val="28"/>
          <w:szCs w:val="28"/>
          <w:lang w:val="uk-UA" w:eastAsia="ar-SA"/>
        </w:rPr>
        <w:t>дсутність спецтехніки для проти</w:t>
      </w:r>
      <w:r w:rsidR="00223E8C" w:rsidRPr="00BF78A8">
        <w:rPr>
          <w:sz w:val="28"/>
          <w:szCs w:val="28"/>
          <w:lang w:val="uk-UA" w:eastAsia="ar-SA"/>
        </w:rPr>
        <w:t xml:space="preserve">кригової обробки повітряних суден </w:t>
      </w:r>
      <w:r w:rsidRPr="00BF78A8">
        <w:rPr>
          <w:sz w:val="28"/>
          <w:szCs w:val="28"/>
          <w:lang w:val="uk-UA" w:eastAsia="ar-SA"/>
        </w:rPr>
        <w:t xml:space="preserve">особливо у осінньо-зимовий період, що зазвичай відзначається погіршенням погодних умов, </w:t>
      </w:r>
      <w:r w:rsidR="00223E8C" w:rsidRPr="00BF78A8">
        <w:rPr>
          <w:sz w:val="28"/>
          <w:szCs w:val="28"/>
          <w:lang w:val="uk-UA" w:eastAsia="ar-SA"/>
        </w:rPr>
        <w:t xml:space="preserve">відсутність </w:t>
      </w:r>
      <w:r w:rsidR="00D405D7" w:rsidRPr="00BF78A8">
        <w:rPr>
          <w:sz w:val="28"/>
          <w:szCs w:val="28"/>
          <w:lang w:val="uk-UA" w:eastAsia="ar-SA"/>
        </w:rPr>
        <w:t xml:space="preserve">світлосигнальної </w:t>
      </w:r>
      <w:r w:rsidR="00223E8C" w:rsidRPr="00BF78A8">
        <w:rPr>
          <w:sz w:val="28"/>
          <w:szCs w:val="28"/>
          <w:lang w:val="uk-UA" w:eastAsia="ar-SA"/>
        </w:rPr>
        <w:t xml:space="preserve">системи </w:t>
      </w:r>
      <w:r w:rsidR="00D405D7" w:rsidRPr="00BF78A8">
        <w:rPr>
          <w:sz w:val="28"/>
          <w:szCs w:val="28"/>
          <w:lang w:val="uk-UA" w:eastAsia="ar-SA"/>
        </w:rPr>
        <w:t xml:space="preserve">високої інтенсивності, </w:t>
      </w:r>
      <w:r w:rsidRPr="00BF78A8">
        <w:rPr>
          <w:sz w:val="28"/>
          <w:szCs w:val="28"/>
          <w:lang w:val="uk-UA" w:eastAsia="ar-SA"/>
        </w:rPr>
        <w:t>не дає можливості виконання регулярних авіарейсів з м. Ужгород та значно ускладнює планування виконання чартерних рейсів.</w:t>
      </w:r>
    </w:p>
    <w:p w:rsidR="002A3EDE" w:rsidRPr="00BF78A8" w:rsidRDefault="004E43E0" w:rsidP="006B2536">
      <w:pPr>
        <w:suppressAutoHyphens/>
        <w:spacing w:line="235" w:lineRule="auto"/>
        <w:ind w:firstLine="708"/>
        <w:jc w:val="both"/>
        <w:rPr>
          <w:sz w:val="28"/>
          <w:szCs w:val="28"/>
          <w:lang w:val="uk-UA" w:eastAsia="ar-SA"/>
        </w:rPr>
      </w:pPr>
      <w:r w:rsidRPr="00BF78A8">
        <w:rPr>
          <w:sz w:val="28"/>
          <w:szCs w:val="28"/>
          <w:lang w:val="uk-UA" w:eastAsia="ar-SA"/>
        </w:rPr>
        <w:t>Парк</w:t>
      </w:r>
      <w:r w:rsidR="002A3EDE" w:rsidRPr="00BF78A8">
        <w:rPr>
          <w:sz w:val="28"/>
          <w:szCs w:val="28"/>
          <w:lang w:val="uk-UA" w:eastAsia="ar-SA"/>
        </w:rPr>
        <w:t xml:space="preserve"> спецавтотранспорту </w:t>
      </w:r>
      <w:r w:rsidRPr="00BF78A8">
        <w:rPr>
          <w:sz w:val="28"/>
          <w:szCs w:val="28"/>
          <w:lang w:val="uk-UA" w:eastAsia="ar-SA"/>
        </w:rPr>
        <w:t xml:space="preserve">застарілий, стан </w:t>
      </w:r>
      <w:r w:rsidR="002A3EDE" w:rsidRPr="00BF78A8">
        <w:rPr>
          <w:sz w:val="28"/>
          <w:szCs w:val="28"/>
          <w:lang w:val="uk-UA" w:eastAsia="ar-SA"/>
        </w:rPr>
        <w:t>задовільний і дозволяє лише надавати базові послуг</w:t>
      </w:r>
      <w:r w:rsidR="00597756">
        <w:rPr>
          <w:sz w:val="28"/>
          <w:szCs w:val="28"/>
          <w:lang w:val="uk-UA" w:eastAsia="ar-SA"/>
        </w:rPr>
        <w:t>и</w:t>
      </w:r>
      <w:r w:rsidR="002A3EDE" w:rsidRPr="00BF78A8">
        <w:rPr>
          <w:sz w:val="28"/>
          <w:szCs w:val="28"/>
          <w:lang w:val="uk-UA" w:eastAsia="ar-SA"/>
        </w:rPr>
        <w:t xml:space="preserve"> з  наземного обслуговуванн</w:t>
      </w:r>
      <w:r w:rsidR="00597756">
        <w:rPr>
          <w:sz w:val="28"/>
          <w:szCs w:val="28"/>
          <w:lang w:val="uk-UA" w:eastAsia="ar-SA"/>
        </w:rPr>
        <w:t>я</w:t>
      </w:r>
      <w:r w:rsidR="002A3EDE" w:rsidRPr="00BF78A8">
        <w:rPr>
          <w:sz w:val="28"/>
          <w:szCs w:val="28"/>
          <w:lang w:val="uk-UA" w:eastAsia="ar-SA"/>
        </w:rPr>
        <w:t xml:space="preserve"> повітряних суден та  утриманн</w:t>
      </w:r>
      <w:r w:rsidR="00597756">
        <w:rPr>
          <w:sz w:val="28"/>
          <w:szCs w:val="28"/>
          <w:lang w:val="uk-UA" w:eastAsia="ar-SA"/>
        </w:rPr>
        <w:t>я</w:t>
      </w:r>
      <w:r w:rsidR="002A3EDE" w:rsidRPr="00BF78A8">
        <w:rPr>
          <w:sz w:val="28"/>
          <w:szCs w:val="28"/>
          <w:lang w:val="uk-UA" w:eastAsia="ar-SA"/>
        </w:rPr>
        <w:t xml:space="preserve"> в належному стані льотного поля (аеродрому).</w:t>
      </w:r>
    </w:p>
    <w:p w:rsidR="00A159E9" w:rsidRPr="00BF78A8" w:rsidRDefault="00A159E9" w:rsidP="006B2536">
      <w:pPr>
        <w:suppressAutoHyphens/>
        <w:spacing w:line="1" w:lineRule="exact"/>
        <w:rPr>
          <w:sz w:val="28"/>
          <w:szCs w:val="28"/>
          <w:lang w:val="uk-UA" w:eastAsia="ar-SA"/>
        </w:rPr>
      </w:pPr>
    </w:p>
    <w:p w:rsidR="00A159E9" w:rsidRPr="00BF78A8" w:rsidRDefault="00BF67CC" w:rsidP="006B2536">
      <w:pPr>
        <w:suppressAutoHyphens/>
        <w:spacing w:line="237" w:lineRule="auto"/>
        <w:ind w:firstLine="710"/>
        <w:jc w:val="both"/>
        <w:rPr>
          <w:sz w:val="28"/>
          <w:szCs w:val="28"/>
          <w:shd w:val="clear" w:color="auto" w:fill="FFFF00"/>
          <w:lang w:val="uk-UA" w:eastAsia="ar-SA"/>
        </w:rPr>
      </w:pPr>
      <w:r w:rsidRPr="00BF78A8">
        <w:rPr>
          <w:sz w:val="28"/>
          <w:szCs w:val="28"/>
          <w:lang w:val="uk-UA" w:eastAsia="ar-SA"/>
        </w:rPr>
        <w:t>Собівартість</w:t>
      </w:r>
      <w:r w:rsidR="00A159E9" w:rsidRPr="00BF78A8">
        <w:rPr>
          <w:sz w:val="28"/>
          <w:szCs w:val="28"/>
          <w:lang w:val="uk-UA" w:eastAsia="ar-SA"/>
        </w:rPr>
        <w:t xml:space="preserve"> </w:t>
      </w:r>
      <w:r w:rsidR="00597756" w:rsidRPr="00BF78A8">
        <w:rPr>
          <w:sz w:val="28"/>
          <w:szCs w:val="28"/>
          <w:lang w:val="uk-UA" w:eastAsia="ar-SA"/>
        </w:rPr>
        <w:t>послуг</w:t>
      </w:r>
      <w:r w:rsidR="00597756">
        <w:rPr>
          <w:sz w:val="28"/>
          <w:szCs w:val="28"/>
          <w:lang w:val="uk-UA" w:eastAsia="ar-SA"/>
        </w:rPr>
        <w:t>, що</w:t>
      </w:r>
      <w:r w:rsidR="00597756" w:rsidRPr="00BF78A8">
        <w:rPr>
          <w:sz w:val="28"/>
          <w:szCs w:val="28"/>
          <w:lang w:val="uk-UA" w:eastAsia="ar-SA"/>
        </w:rPr>
        <w:t xml:space="preserve"> </w:t>
      </w:r>
      <w:r w:rsidRPr="00BF78A8">
        <w:rPr>
          <w:sz w:val="28"/>
          <w:szCs w:val="28"/>
          <w:lang w:val="uk-UA" w:eastAsia="ar-SA"/>
        </w:rPr>
        <w:t>нада</w:t>
      </w:r>
      <w:r w:rsidR="00597756">
        <w:rPr>
          <w:sz w:val="28"/>
          <w:szCs w:val="28"/>
          <w:lang w:val="uk-UA" w:eastAsia="ar-SA"/>
        </w:rPr>
        <w:t>є</w:t>
      </w:r>
      <w:r w:rsidRPr="00BF78A8">
        <w:rPr>
          <w:sz w:val="28"/>
          <w:szCs w:val="28"/>
          <w:lang w:val="uk-UA" w:eastAsia="ar-SA"/>
        </w:rPr>
        <w:t xml:space="preserve"> </w:t>
      </w:r>
      <w:r w:rsidR="00A159E9" w:rsidRPr="00BF78A8">
        <w:rPr>
          <w:sz w:val="28"/>
          <w:szCs w:val="28"/>
          <w:lang w:val="uk-UA" w:eastAsia="ar-SA"/>
        </w:rPr>
        <w:t>підприємств</w:t>
      </w:r>
      <w:r w:rsidRPr="00BF78A8">
        <w:rPr>
          <w:sz w:val="28"/>
          <w:szCs w:val="28"/>
          <w:lang w:val="uk-UA" w:eastAsia="ar-SA"/>
        </w:rPr>
        <w:t>о</w:t>
      </w:r>
      <w:r w:rsidR="00A159E9" w:rsidRPr="00BF78A8">
        <w:rPr>
          <w:sz w:val="28"/>
          <w:szCs w:val="28"/>
          <w:lang w:val="uk-UA" w:eastAsia="ar-SA"/>
        </w:rPr>
        <w:t xml:space="preserve"> в сукупності з обсягами перевезень пасажирів</w:t>
      </w:r>
      <w:r w:rsidR="00597756">
        <w:rPr>
          <w:sz w:val="28"/>
          <w:szCs w:val="28"/>
          <w:lang w:val="uk-UA" w:eastAsia="ar-SA"/>
        </w:rPr>
        <w:t>,</w:t>
      </w:r>
      <w:r w:rsidR="00A159E9" w:rsidRPr="00BF78A8">
        <w:rPr>
          <w:sz w:val="28"/>
          <w:szCs w:val="28"/>
          <w:lang w:val="uk-UA" w:eastAsia="ar-SA"/>
        </w:rPr>
        <w:t xml:space="preserve"> не дають йому можливості самостійно, без бюджетного фінансування, виконувати всі вимоги безпеки авіаперевезень та сертифікаційної придатності.</w:t>
      </w:r>
    </w:p>
    <w:p w:rsidR="00A159E9" w:rsidRPr="00BF78A8" w:rsidRDefault="00A159E9" w:rsidP="006B2536">
      <w:pPr>
        <w:suppressAutoHyphens/>
        <w:spacing w:line="6" w:lineRule="exact"/>
        <w:rPr>
          <w:sz w:val="28"/>
          <w:szCs w:val="28"/>
          <w:shd w:val="clear" w:color="auto" w:fill="FFFF00"/>
          <w:lang w:val="uk-UA" w:eastAsia="ar-SA"/>
        </w:rPr>
      </w:pPr>
    </w:p>
    <w:p w:rsidR="00A159E9" w:rsidRPr="00BF78A8" w:rsidRDefault="00A159E9" w:rsidP="006B2536">
      <w:pPr>
        <w:suppressAutoHyphens/>
        <w:spacing w:line="240" w:lineRule="atLeast"/>
        <w:ind w:firstLine="710"/>
        <w:jc w:val="both"/>
        <w:rPr>
          <w:sz w:val="28"/>
          <w:szCs w:val="28"/>
          <w:lang w:val="uk-UA" w:eastAsia="ar-SA"/>
        </w:rPr>
      </w:pPr>
      <w:r w:rsidRPr="00BF78A8">
        <w:rPr>
          <w:sz w:val="28"/>
          <w:szCs w:val="28"/>
          <w:lang w:val="uk-UA" w:eastAsia="ar-SA"/>
        </w:rPr>
        <w:t>За результатами фінансово-господарської діяльності за 9 місяців 20</w:t>
      </w:r>
      <w:r w:rsidR="00BF67CC" w:rsidRPr="00BF78A8">
        <w:rPr>
          <w:sz w:val="28"/>
          <w:szCs w:val="28"/>
          <w:lang w:val="uk-UA" w:eastAsia="ar-SA"/>
        </w:rPr>
        <w:t>20</w:t>
      </w:r>
      <w:r w:rsidRPr="00BF78A8">
        <w:rPr>
          <w:sz w:val="28"/>
          <w:szCs w:val="28"/>
          <w:lang w:val="uk-UA" w:eastAsia="ar-SA"/>
        </w:rPr>
        <w:t xml:space="preserve"> року підприємством отримано доходів від основної діяльності </w:t>
      </w:r>
      <w:r w:rsidR="00597756">
        <w:rPr>
          <w:sz w:val="28"/>
          <w:szCs w:val="28"/>
          <w:lang w:val="uk-UA" w:eastAsia="ar-SA"/>
        </w:rPr>
        <w:t xml:space="preserve">у сумі </w:t>
      </w:r>
      <w:r w:rsidRPr="00BF78A8">
        <w:rPr>
          <w:sz w:val="28"/>
          <w:szCs w:val="28"/>
          <w:lang w:val="uk-UA" w:eastAsia="ar-SA"/>
        </w:rPr>
        <w:t>1</w:t>
      </w:r>
      <w:r w:rsidR="00BF67CC" w:rsidRPr="00BF78A8">
        <w:rPr>
          <w:sz w:val="28"/>
          <w:szCs w:val="28"/>
          <w:lang w:val="uk-UA" w:eastAsia="ar-SA"/>
        </w:rPr>
        <w:t>215</w:t>
      </w:r>
      <w:r w:rsidR="00597756">
        <w:rPr>
          <w:sz w:val="28"/>
          <w:szCs w:val="28"/>
          <w:lang w:val="uk-UA" w:eastAsia="ar-SA"/>
        </w:rPr>
        <w:t>,0 тис. грн</w:t>
      </w:r>
      <w:r w:rsidRPr="00BF78A8">
        <w:rPr>
          <w:sz w:val="28"/>
          <w:szCs w:val="28"/>
          <w:lang w:val="uk-UA" w:eastAsia="ar-SA"/>
        </w:rPr>
        <w:t xml:space="preserve"> при витратах на виробництво </w:t>
      </w:r>
      <w:r w:rsidR="003A7B71" w:rsidRPr="00BF78A8">
        <w:rPr>
          <w:sz w:val="28"/>
          <w:szCs w:val="28"/>
          <w:lang w:val="uk-UA" w:eastAsia="ar-SA"/>
        </w:rPr>
        <w:t>7962</w:t>
      </w:r>
      <w:r w:rsidRPr="00BF78A8">
        <w:rPr>
          <w:sz w:val="28"/>
          <w:szCs w:val="28"/>
          <w:lang w:val="uk-UA" w:eastAsia="ar-SA"/>
        </w:rPr>
        <w:t xml:space="preserve">,0 тис. гривень. Балансовий результат за зазначений період – </w:t>
      </w:r>
      <w:r w:rsidR="003A7B71" w:rsidRPr="00BF78A8">
        <w:rPr>
          <w:sz w:val="28"/>
          <w:szCs w:val="28"/>
          <w:lang w:val="uk-UA" w:eastAsia="ar-SA"/>
        </w:rPr>
        <w:t>5203</w:t>
      </w:r>
      <w:r w:rsidRPr="00BF78A8">
        <w:rPr>
          <w:sz w:val="28"/>
          <w:szCs w:val="28"/>
          <w:lang w:val="uk-UA" w:eastAsia="ar-SA"/>
        </w:rPr>
        <w:t>,0 тис. гривень збитків.</w:t>
      </w:r>
    </w:p>
    <w:p w:rsidR="00A159E9" w:rsidRPr="00BF78A8" w:rsidRDefault="00A159E9" w:rsidP="006B2536">
      <w:pPr>
        <w:suppressAutoHyphens/>
        <w:spacing w:line="2" w:lineRule="exact"/>
        <w:rPr>
          <w:sz w:val="28"/>
          <w:szCs w:val="28"/>
          <w:lang w:val="uk-UA" w:eastAsia="ar-SA"/>
        </w:rPr>
      </w:pPr>
    </w:p>
    <w:p w:rsidR="00A159E9" w:rsidRPr="00BF78A8" w:rsidRDefault="00E03ED3" w:rsidP="006B2536">
      <w:pPr>
        <w:suppressAutoHyphens/>
        <w:spacing w:line="235" w:lineRule="auto"/>
        <w:ind w:firstLine="708"/>
        <w:jc w:val="both"/>
        <w:rPr>
          <w:sz w:val="28"/>
          <w:szCs w:val="28"/>
          <w:lang w:val="uk-UA" w:eastAsia="ar-SA"/>
        </w:rPr>
      </w:pPr>
      <w:r w:rsidRPr="00BF78A8">
        <w:rPr>
          <w:sz w:val="28"/>
          <w:szCs w:val="28"/>
          <w:lang w:val="uk-UA" w:eastAsia="ar-SA"/>
        </w:rPr>
        <w:t>В період повноцінного функціонування</w:t>
      </w:r>
      <w:r w:rsidR="00A159E9" w:rsidRPr="00BF78A8">
        <w:rPr>
          <w:sz w:val="28"/>
          <w:szCs w:val="28"/>
          <w:lang w:val="uk-UA" w:eastAsia="ar-SA"/>
        </w:rPr>
        <w:t xml:space="preserve"> з ЗОКП «Міжнародний аеропорт «Ужгород» у середньому </w:t>
      </w:r>
      <w:r w:rsidRPr="00BF78A8">
        <w:rPr>
          <w:sz w:val="28"/>
          <w:szCs w:val="28"/>
          <w:lang w:val="uk-UA" w:eastAsia="ar-SA"/>
        </w:rPr>
        <w:t xml:space="preserve">щороку </w:t>
      </w:r>
      <w:r w:rsidR="000245FB" w:rsidRPr="00BF78A8">
        <w:rPr>
          <w:sz w:val="28"/>
          <w:szCs w:val="28"/>
          <w:lang w:val="uk-UA" w:eastAsia="ar-SA"/>
        </w:rPr>
        <w:t>обслуговувалося</w:t>
      </w:r>
      <w:r w:rsidR="00A159E9" w:rsidRPr="00BF78A8">
        <w:rPr>
          <w:sz w:val="28"/>
          <w:szCs w:val="28"/>
          <w:lang w:val="uk-UA" w:eastAsia="ar-SA"/>
        </w:rPr>
        <w:t xml:space="preserve"> до 500 авіарейсів та понад </w:t>
      </w:r>
      <w:r w:rsidRPr="00BF78A8">
        <w:rPr>
          <w:sz w:val="28"/>
          <w:szCs w:val="28"/>
          <w:lang w:val="uk-UA" w:eastAsia="ar-SA"/>
        </w:rPr>
        <w:t>10</w:t>
      </w:r>
      <w:r w:rsidR="00A159E9" w:rsidRPr="00BF78A8">
        <w:rPr>
          <w:sz w:val="28"/>
          <w:szCs w:val="28"/>
          <w:lang w:val="uk-UA" w:eastAsia="ar-SA"/>
        </w:rPr>
        <w:t xml:space="preserve"> тис. пасажирів. У зв’язку з </w:t>
      </w:r>
      <w:r w:rsidR="000245FB" w:rsidRPr="00BF78A8">
        <w:rPr>
          <w:sz w:val="28"/>
          <w:szCs w:val="28"/>
          <w:lang w:val="uk-UA" w:eastAsia="ar-SA"/>
        </w:rPr>
        <w:t>припиненням</w:t>
      </w:r>
      <w:r w:rsidR="00A159E9" w:rsidRPr="00BF78A8">
        <w:rPr>
          <w:sz w:val="28"/>
          <w:szCs w:val="28"/>
          <w:lang w:val="uk-UA" w:eastAsia="ar-SA"/>
        </w:rPr>
        <w:t xml:space="preserve"> регулярних рейсів у 2016 році </w:t>
      </w:r>
      <w:r w:rsidR="003A7B71" w:rsidRPr="00BF78A8">
        <w:rPr>
          <w:sz w:val="28"/>
          <w:szCs w:val="28"/>
          <w:lang w:val="uk-UA" w:eastAsia="ar-SA"/>
        </w:rPr>
        <w:t xml:space="preserve">та </w:t>
      </w:r>
      <w:r w:rsidR="00597756">
        <w:rPr>
          <w:sz w:val="28"/>
          <w:szCs w:val="28"/>
          <w:lang w:val="uk-UA" w:eastAsia="ar-SA"/>
        </w:rPr>
        <w:t>через оголошений карантин</w:t>
      </w:r>
      <w:r w:rsidR="003A7B71" w:rsidRPr="00BF78A8">
        <w:rPr>
          <w:sz w:val="28"/>
          <w:szCs w:val="28"/>
          <w:lang w:val="uk-UA" w:eastAsia="ar-SA"/>
        </w:rPr>
        <w:t xml:space="preserve"> за 9 місяців 2020</w:t>
      </w:r>
      <w:r w:rsidR="00597756">
        <w:rPr>
          <w:sz w:val="28"/>
          <w:szCs w:val="28"/>
          <w:lang w:val="uk-UA" w:eastAsia="ar-SA"/>
        </w:rPr>
        <w:t xml:space="preserve"> </w:t>
      </w:r>
      <w:r w:rsidR="003A7B71" w:rsidRPr="00BF78A8">
        <w:rPr>
          <w:sz w:val="28"/>
          <w:szCs w:val="28"/>
          <w:lang w:val="uk-UA" w:eastAsia="ar-SA"/>
        </w:rPr>
        <w:t>р</w:t>
      </w:r>
      <w:r w:rsidR="00597756">
        <w:rPr>
          <w:sz w:val="28"/>
          <w:szCs w:val="28"/>
          <w:lang w:val="uk-UA" w:eastAsia="ar-SA"/>
        </w:rPr>
        <w:t>оку</w:t>
      </w:r>
      <w:r w:rsidR="003A7B71" w:rsidRPr="00BF78A8">
        <w:rPr>
          <w:sz w:val="28"/>
          <w:szCs w:val="28"/>
          <w:lang w:val="uk-UA" w:eastAsia="ar-SA"/>
        </w:rPr>
        <w:t xml:space="preserve"> </w:t>
      </w:r>
      <w:r w:rsidR="00A159E9" w:rsidRPr="00BF78A8">
        <w:rPr>
          <w:sz w:val="28"/>
          <w:szCs w:val="28"/>
          <w:lang w:val="uk-UA" w:eastAsia="ar-SA"/>
        </w:rPr>
        <w:t xml:space="preserve">виконано </w:t>
      </w:r>
      <w:r w:rsidR="003A7B71" w:rsidRPr="00BF78A8">
        <w:rPr>
          <w:sz w:val="28"/>
          <w:szCs w:val="28"/>
          <w:lang w:val="uk-UA" w:eastAsia="ar-SA"/>
        </w:rPr>
        <w:t>280</w:t>
      </w:r>
      <w:r w:rsidR="00A159E9" w:rsidRPr="00BF78A8">
        <w:rPr>
          <w:sz w:val="28"/>
          <w:szCs w:val="28"/>
          <w:lang w:val="uk-UA" w:eastAsia="ar-SA"/>
        </w:rPr>
        <w:t xml:space="preserve"> авіарейсів</w:t>
      </w:r>
      <w:r w:rsidR="00597756">
        <w:rPr>
          <w:sz w:val="28"/>
          <w:szCs w:val="28"/>
          <w:lang w:val="uk-UA" w:eastAsia="ar-SA"/>
        </w:rPr>
        <w:t>,</w:t>
      </w:r>
      <w:r w:rsidR="003A7B71" w:rsidRPr="00BF78A8">
        <w:rPr>
          <w:sz w:val="28"/>
          <w:szCs w:val="28"/>
          <w:lang w:val="uk-UA" w:eastAsia="ar-SA"/>
        </w:rPr>
        <w:t xml:space="preserve"> але всі вони мали чартерний характер</w:t>
      </w:r>
      <w:r w:rsidR="00597756">
        <w:rPr>
          <w:sz w:val="28"/>
          <w:szCs w:val="28"/>
          <w:lang w:val="uk-UA" w:eastAsia="ar-SA"/>
        </w:rPr>
        <w:t>,</w:t>
      </w:r>
      <w:r w:rsidR="003A7B71" w:rsidRPr="00BF78A8">
        <w:rPr>
          <w:sz w:val="28"/>
          <w:szCs w:val="28"/>
          <w:lang w:val="uk-UA" w:eastAsia="ar-SA"/>
        </w:rPr>
        <w:t xml:space="preserve"> тому було перевезено лише 592 особи.</w:t>
      </w:r>
    </w:p>
    <w:p w:rsidR="00A159E9" w:rsidRPr="00BF78A8" w:rsidRDefault="00A159E9" w:rsidP="006B2536">
      <w:pPr>
        <w:suppressAutoHyphens/>
        <w:spacing w:line="240" w:lineRule="atLeast"/>
        <w:ind w:firstLine="709"/>
        <w:jc w:val="both"/>
        <w:rPr>
          <w:b/>
          <w:bCs/>
          <w:sz w:val="28"/>
          <w:szCs w:val="28"/>
          <w:lang w:val="uk-UA" w:eastAsia="ar-SA"/>
        </w:rPr>
      </w:pPr>
      <w:r w:rsidRPr="00BF78A8">
        <w:rPr>
          <w:sz w:val="28"/>
          <w:szCs w:val="28"/>
          <w:lang w:val="uk-UA" w:eastAsia="ar-SA"/>
        </w:rPr>
        <w:t>Збереження існування ЗОКП «Міжнародний аеропорт «Ужгород», враховуючи його стратегічне геополітичне розміщення, дозволить приймати літаки з європейських країн, підтримувати повітряне сполучення області зі столицею та обласними центрами, що є ключовим у розвитку туристично-оздоровчого комплексу області, позитивно впливатиме на інвестиційну привабливість регіону.</w:t>
      </w:r>
    </w:p>
    <w:p w:rsidR="00A159E9" w:rsidRPr="00BF78A8" w:rsidRDefault="00A159E9" w:rsidP="0086552F">
      <w:pPr>
        <w:suppressAutoHyphens/>
        <w:spacing w:line="240" w:lineRule="atLeast"/>
        <w:ind w:left="1000"/>
        <w:rPr>
          <w:b/>
          <w:bCs/>
          <w:sz w:val="28"/>
          <w:szCs w:val="28"/>
          <w:lang w:val="uk-UA" w:eastAsia="ar-SA"/>
        </w:rPr>
      </w:pPr>
    </w:p>
    <w:p w:rsidR="00A159E9" w:rsidRPr="00BF78A8" w:rsidRDefault="00A159E9" w:rsidP="006B2536">
      <w:pPr>
        <w:suppressAutoHyphens/>
        <w:spacing w:line="244" w:lineRule="auto"/>
        <w:ind w:firstLine="710"/>
        <w:jc w:val="center"/>
        <w:rPr>
          <w:sz w:val="28"/>
          <w:szCs w:val="28"/>
          <w:lang w:val="uk-UA" w:eastAsia="ar-SA"/>
        </w:rPr>
      </w:pPr>
      <w:r w:rsidRPr="00BF78A8">
        <w:rPr>
          <w:b/>
          <w:bCs/>
          <w:sz w:val="28"/>
          <w:szCs w:val="28"/>
          <w:lang w:val="uk-UA" w:eastAsia="ar-SA"/>
        </w:rPr>
        <w:t>2. Мета Програми</w:t>
      </w:r>
    </w:p>
    <w:p w:rsidR="00A159E9" w:rsidRPr="00BF78A8" w:rsidRDefault="00A159E9" w:rsidP="006B2536">
      <w:pPr>
        <w:suppressAutoHyphens/>
        <w:spacing w:line="322" w:lineRule="exact"/>
        <w:rPr>
          <w:sz w:val="28"/>
          <w:szCs w:val="28"/>
          <w:lang w:val="uk-UA" w:eastAsia="ar-SA"/>
        </w:rPr>
      </w:pPr>
    </w:p>
    <w:p w:rsidR="00A159E9" w:rsidRPr="00BF78A8" w:rsidRDefault="00A159E9" w:rsidP="00ED6179">
      <w:pPr>
        <w:suppressAutoHyphens/>
        <w:ind w:firstLine="710"/>
        <w:rPr>
          <w:sz w:val="28"/>
          <w:szCs w:val="28"/>
          <w:lang w:val="uk-UA" w:eastAsia="ar-SA"/>
        </w:rPr>
      </w:pPr>
      <w:r w:rsidRPr="00BF78A8">
        <w:rPr>
          <w:sz w:val="28"/>
          <w:szCs w:val="28"/>
          <w:lang w:val="uk-UA" w:eastAsia="ar-SA"/>
        </w:rPr>
        <w:t>Метою Програми є:</w:t>
      </w:r>
    </w:p>
    <w:p w:rsidR="00A159E9" w:rsidRPr="00ED6179" w:rsidRDefault="00D706FD" w:rsidP="00ED6179">
      <w:pPr>
        <w:suppressAutoHyphens/>
        <w:ind w:firstLine="720"/>
        <w:jc w:val="both"/>
        <w:rPr>
          <w:sz w:val="28"/>
          <w:szCs w:val="28"/>
          <w:lang w:val="uk-UA" w:eastAsia="ar-SA"/>
        </w:rPr>
      </w:pPr>
      <w:r w:rsidRPr="00ED6179">
        <w:rPr>
          <w:sz w:val="28"/>
          <w:szCs w:val="28"/>
          <w:lang w:val="uk-UA" w:eastAsia="ar-SA"/>
        </w:rPr>
        <w:t>відновлення повноцінної</w:t>
      </w:r>
      <w:r w:rsidR="00A159E9" w:rsidRPr="00ED6179">
        <w:rPr>
          <w:sz w:val="28"/>
          <w:szCs w:val="28"/>
          <w:lang w:val="uk-UA" w:eastAsia="ar-SA"/>
        </w:rPr>
        <w:t xml:space="preserve"> діяльності та підвищення ефективності функціонування ЗОКП </w:t>
      </w:r>
      <w:r w:rsidR="00DB3B06" w:rsidRPr="00ED6179">
        <w:rPr>
          <w:sz w:val="28"/>
          <w:szCs w:val="28"/>
          <w:lang w:val="uk-UA" w:eastAsia="ar-SA"/>
        </w:rPr>
        <w:t>«</w:t>
      </w:r>
      <w:r w:rsidR="00A159E9" w:rsidRPr="00ED6179">
        <w:rPr>
          <w:sz w:val="28"/>
          <w:szCs w:val="28"/>
          <w:lang w:val="uk-UA" w:eastAsia="ar-SA"/>
        </w:rPr>
        <w:t xml:space="preserve">Міжнародний аеропорт </w:t>
      </w:r>
      <w:r w:rsidR="00DB3B06" w:rsidRPr="00ED6179">
        <w:rPr>
          <w:sz w:val="28"/>
          <w:szCs w:val="28"/>
          <w:lang w:val="uk-UA" w:eastAsia="ar-SA"/>
        </w:rPr>
        <w:t>«</w:t>
      </w:r>
      <w:r w:rsidR="00A159E9" w:rsidRPr="00ED6179">
        <w:rPr>
          <w:sz w:val="28"/>
          <w:szCs w:val="28"/>
          <w:lang w:val="uk-UA" w:eastAsia="ar-SA"/>
        </w:rPr>
        <w:t>Ужгород</w:t>
      </w:r>
      <w:r w:rsidR="00DB3B06" w:rsidRPr="00ED6179">
        <w:rPr>
          <w:sz w:val="28"/>
          <w:szCs w:val="28"/>
          <w:lang w:val="uk-UA" w:eastAsia="ar-SA"/>
        </w:rPr>
        <w:t>»</w:t>
      </w:r>
      <w:r w:rsidR="00A159E9" w:rsidRPr="00ED6179">
        <w:rPr>
          <w:sz w:val="28"/>
          <w:szCs w:val="28"/>
          <w:lang w:val="uk-UA" w:eastAsia="ar-SA"/>
        </w:rPr>
        <w:t>;</w:t>
      </w:r>
    </w:p>
    <w:p w:rsidR="00A159E9" w:rsidRPr="00ED6179" w:rsidRDefault="00A159E9" w:rsidP="00ED6179">
      <w:pPr>
        <w:suppressAutoHyphens/>
        <w:ind w:firstLine="720"/>
        <w:jc w:val="both"/>
        <w:rPr>
          <w:sz w:val="28"/>
          <w:szCs w:val="28"/>
          <w:lang w:val="uk-UA" w:eastAsia="ar-SA"/>
        </w:rPr>
      </w:pPr>
      <w:r w:rsidRPr="00ED6179">
        <w:rPr>
          <w:sz w:val="28"/>
          <w:szCs w:val="28"/>
          <w:lang w:val="uk-UA" w:eastAsia="ar-SA"/>
        </w:rPr>
        <w:t xml:space="preserve">дотримання вимог сертифікаційної придатності аеропорту та його служб; </w:t>
      </w:r>
    </w:p>
    <w:p w:rsidR="00A47657" w:rsidRPr="00ED6179" w:rsidRDefault="00A47657" w:rsidP="00ED6179">
      <w:pPr>
        <w:suppressAutoHyphens/>
        <w:ind w:firstLine="720"/>
        <w:jc w:val="both"/>
        <w:rPr>
          <w:sz w:val="28"/>
          <w:szCs w:val="28"/>
          <w:lang w:val="uk-UA" w:eastAsia="ar-SA"/>
        </w:rPr>
      </w:pPr>
      <w:r w:rsidRPr="00ED6179">
        <w:rPr>
          <w:sz w:val="28"/>
          <w:szCs w:val="28"/>
          <w:lang w:val="uk-UA" w:eastAsia="ar-SA"/>
        </w:rPr>
        <w:t>підвищення рівня безпеки авіаційної та пожежної безпеки;</w:t>
      </w:r>
    </w:p>
    <w:p w:rsidR="00A159E9" w:rsidRPr="00ED6179" w:rsidRDefault="00A159E9" w:rsidP="00ED6179">
      <w:pPr>
        <w:suppressAutoHyphens/>
        <w:ind w:firstLine="720"/>
        <w:jc w:val="both"/>
        <w:rPr>
          <w:sz w:val="28"/>
          <w:szCs w:val="28"/>
          <w:lang w:val="uk-UA" w:eastAsia="ar-SA"/>
        </w:rPr>
      </w:pPr>
      <w:r w:rsidRPr="00ED6179">
        <w:rPr>
          <w:sz w:val="28"/>
          <w:szCs w:val="28"/>
          <w:lang w:val="uk-UA" w:eastAsia="ar-SA"/>
        </w:rPr>
        <w:lastRenderedPageBreak/>
        <w:t xml:space="preserve">підтримання у належному стані матеріально-технічної бази підприємства; </w:t>
      </w:r>
    </w:p>
    <w:p w:rsidR="00A159E9" w:rsidRPr="00ED6179" w:rsidRDefault="00A159E9" w:rsidP="00ED6179">
      <w:pPr>
        <w:suppressAutoHyphens/>
        <w:ind w:firstLine="720"/>
        <w:jc w:val="both"/>
        <w:rPr>
          <w:sz w:val="28"/>
          <w:szCs w:val="28"/>
          <w:lang w:val="uk-UA" w:eastAsia="ar-SA"/>
        </w:rPr>
      </w:pPr>
      <w:r w:rsidRPr="00ED6179">
        <w:rPr>
          <w:sz w:val="28"/>
          <w:szCs w:val="28"/>
          <w:lang w:val="uk-UA" w:eastAsia="ar-SA"/>
        </w:rPr>
        <w:t>створення позитивного іміджу аеропорту для авіакомпаній за рахунок високого рівня обслуговування літаків, чіткої та кваліфікованої роботи всіх служб підприємства;</w:t>
      </w:r>
    </w:p>
    <w:p w:rsidR="00A159E9" w:rsidRPr="00ED6179" w:rsidRDefault="00A159E9" w:rsidP="00ED6179">
      <w:pPr>
        <w:suppressAutoHyphens/>
        <w:ind w:firstLine="720"/>
        <w:jc w:val="both"/>
        <w:rPr>
          <w:sz w:val="28"/>
          <w:szCs w:val="28"/>
          <w:lang w:val="uk-UA" w:eastAsia="ar-SA"/>
        </w:rPr>
      </w:pPr>
      <w:r w:rsidRPr="00ED6179">
        <w:rPr>
          <w:sz w:val="28"/>
          <w:szCs w:val="28"/>
          <w:lang w:val="uk-UA" w:eastAsia="ar-SA"/>
        </w:rPr>
        <w:t>збільшення обсягів авіаційних перевезень та розширення географії маршрутів;</w:t>
      </w:r>
    </w:p>
    <w:p w:rsidR="00A159E9" w:rsidRPr="00ED6179" w:rsidRDefault="00A159E9" w:rsidP="00ED6179">
      <w:pPr>
        <w:suppressAutoHyphens/>
        <w:ind w:firstLine="720"/>
        <w:jc w:val="both"/>
        <w:rPr>
          <w:sz w:val="28"/>
          <w:szCs w:val="28"/>
          <w:lang w:val="uk-UA" w:eastAsia="ar-SA"/>
        </w:rPr>
      </w:pPr>
      <w:r w:rsidRPr="00ED6179">
        <w:rPr>
          <w:sz w:val="28"/>
          <w:szCs w:val="28"/>
          <w:lang w:val="uk-UA" w:eastAsia="ar-SA"/>
        </w:rPr>
        <w:t xml:space="preserve">розширення сфери надання послуг з непрофільної діяльності; </w:t>
      </w:r>
    </w:p>
    <w:p w:rsidR="00A159E9" w:rsidRPr="00ED6179" w:rsidRDefault="00A159E9" w:rsidP="00ED6179">
      <w:pPr>
        <w:suppressAutoHyphens/>
        <w:ind w:firstLine="720"/>
        <w:jc w:val="both"/>
        <w:rPr>
          <w:sz w:val="28"/>
          <w:szCs w:val="28"/>
          <w:lang w:val="uk-UA" w:eastAsia="ar-SA"/>
        </w:rPr>
      </w:pPr>
      <w:r w:rsidRPr="00ED6179">
        <w:rPr>
          <w:sz w:val="28"/>
          <w:szCs w:val="28"/>
          <w:lang w:val="uk-UA" w:eastAsia="ar-SA"/>
        </w:rPr>
        <w:t>створення умов для інвестиційної привабливості підприємства.</w:t>
      </w:r>
    </w:p>
    <w:p w:rsidR="00A159E9" w:rsidRPr="00BF78A8" w:rsidRDefault="00A159E9" w:rsidP="00C204A5">
      <w:pPr>
        <w:suppressAutoHyphens/>
        <w:spacing w:line="240" w:lineRule="atLeast"/>
        <w:ind w:left="1000"/>
        <w:jc w:val="center"/>
        <w:rPr>
          <w:b/>
          <w:bCs/>
          <w:sz w:val="28"/>
          <w:szCs w:val="28"/>
          <w:lang w:val="uk-UA" w:eastAsia="ar-SA"/>
        </w:rPr>
      </w:pPr>
    </w:p>
    <w:p w:rsidR="00A159E9" w:rsidRPr="00BF78A8" w:rsidRDefault="00A159E9" w:rsidP="00C204A5">
      <w:pPr>
        <w:suppressAutoHyphens/>
        <w:spacing w:line="240" w:lineRule="atLeast"/>
        <w:ind w:left="1000"/>
        <w:jc w:val="center"/>
        <w:rPr>
          <w:b/>
          <w:bCs/>
          <w:sz w:val="28"/>
          <w:szCs w:val="28"/>
          <w:lang w:val="uk-UA" w:eastAsia="ar-SA"/>
        </w:rPr>
      </w:pPr>
      <w:r w:rsidRPr="00BF78A8">
        <w:rPr>
          <w:b/>
          <w:bCs/>
          <w:sz w:val="28"/>
          <w:szCs w:val="28"/>
          <w:lang w:val="uk-UA" w:eastAsia="ar-SA"/>
        </w:rPr>
        <w:t>3. Обґрунтування шляхів і засобів розв’язання проблеми,</w:t>
      </w:r>
    </w:p>
    <w:p w:rsidR="00A159E9" w:rsidRPr="00BF78A8" w:rsidRDefault="00A159E9" w:rsidP="00C204A5">
      <w:pPr>
        <w:suppressAutoHyphens/>
        <w:spacing w:line="240" w:lineRule="atLeast"/>
        <w:ind w:left="1000"/>
        <w:jc w:val="center"/>
        <w:rPr>
          <w:sz w:val="28"/>
          <w:szCs w:val="28"/>
          <w:lang w:val="uk-UA" w:eastAsia="ar-SA"/>
        </w:rPr>
      </w:pPr>
      <w:r w:rsidRPr="00BF78A8">
        <w:rPr>
          <w:b/>
          <w:bCs/>
          <w:sz w:val="28"/>
          <w:szCs w:val="28"/>
          <w:lang w:val="uk-UA" w:eastAsia="ar-SA"/>
        </w:rPr>
        <w:t>обсягів і джерел фінансування</w:t>
      </w:r>
    </w:p>
    <w:p w:rsidR="00A159E9" w:rsidRPr="00BF78A8" w:rsidRDefault="00A159E9" w:rsidP="0086552F">
      <w:pPr>
        <w:suppressAutoHyphens/>
        <w:spacing w:line="240" w:lineRule="atLeast"/>
        <w:ind w:left="1000"/>
        <w:rPr>
          <w:b/>
          <w:bCs/>
          <w:sz w:val="28"/>
          <w:szCs w:val="28"/>
          <w:lang w:val="uk-UA" w:eastAsia="ar-SA"/>
        </w:rPr>
      </w:pPr>
    </w:p>
    <w:p w:rsidR="00A159E9" w:rsidRPr="00BF78A8" w:rsidRDefault="00A159E9" w:rsidP="0083129E">
      <w:pPr>
        <w:suppressAutoHyphens/>
        <w:ind w:firstLine="851"/>
        <w:jc w:val="both"/>
        <w:rPr>
          <w:sz w:val="28"/>
          <w:szCs w:val="28"/>
          <w:lang w:val="uk-UA" w:eastAsia="ar-SA"/>
        </w:rPr>
      </w:pPr>
      <w:r w:rsidRPr="00BF78A8">
        <w:rPr>
          <w:sz w:val="28"/>
          <w:szCs w:val="28"/>
          <w:lang w:val="uk-UA" w:eastAsia="ar-SA"/>
        </w:rPr>
        <w:t xml:space="preserve">ЗОКП «Міжнародний аеропорт «Ужгород» з пропускною  спроможністю 100 пасажирів </w:t>
      </w:r>
      <w:r w:rsidR="00ED6179">
        <w:rPr>
          <w:sz w:val="28"/>
          <w:szCs w:val="28"/>
          <w:lang w:val="uk-UA" w:eastAsia="ar-SA"/>
        </w:rPr>
        <w:t xml:space="preserve">за </w:t>
      </w:r>
      <w:r w:rsidRPr="00BF78A8">
        <w:rPr>
          <w:sz w:val="28"/>
          <w:szCs w:val="28"/>
          <w:lang w:val="uk-UA" w:eastAsia="ar-SA"/>
        </w:rPr>
        <w:t xml:space="preserve"> годину віднесено до категорії гірських та знаходиться у зоні                              з особливим режимом використання повітряного простору, класу «Г» (код 3С ІКАО) аеродромів, некатегор</w:t>
      </w:r>
      <w:r w:rsidR="0097089E">
        <w:rPr>
          <w:sz w:val="28"/>
          <w:szCs w:val="28"/>
          <w:lang w:val="uk-UA" w:eastAsia="ar-SA"/>
        </w:rPr>
        <w:t>ій</w:t>
      </w:r>
      <w:r w:rsidRPr="00BF78A8">
        <w:rPr>
          <w:sz w:val="28"/>
          <w:szCs w:val="28"/>
          <w:lang w:val="uk-UA" w:eastAsia="ar-SA"/>
        </w:rPr>
        <w:t xml:space="preserve">ний, що має стратегічне значення, з прийомом повітряних суден у звичайних і складних метеоумовах. </w:t>
      </w:r>
      <w:r w:rsidR="0097089E">
        <w:rPr>
          <w:sz w:val="28"/>
          <w:szCs w:val="28"/>
          <w:lang w:val="uk-UA" w:eastAsia="ar-SA"/>
        </w:rPr>
        <w:t>Це</w:t>
      </w:r>
      <w:r w:rsidRPr="00BF78A8">
        <w:rPr>
          <w:sz w:val="28"/>
          <w:szCs w:val="28"/>
          <w:lang w:val="uk-UA" w:eastAsia="ar-SA"/>
        </w:rPr>
        <w:t xml:space="preserve"> єдин</w:t>
      </w:r>
      <w:r w:rsidR="0097089E">
        <w:rPr>
          <w:sz w:val="28"/>
          <w:szCs w:val="28"/>
          <w:lang w:val="uk-UA" w:eastAsia="ar-SA"/>
        </w:rPr>
        <w:t>е</w:t>
      </w:r>
      <w:r w:rsidRPr="00BF78A8">
        <w:rPr>
          <w:sz w:val="28"/>
          <w:szCs w:val="28"/>
          <w:lang w:val="uk-UA" w:eastAsia="ar-SA"/>
        </w:rPr>
        <w:t xml:space="preserve"> авіаційн</w:t>
      </w:r>
      <w:r w:rsidR="0097089E">
        <w:rPr>
          <w:sz w:val="28"/>
          <w:szCs w:val="28"/>
          <w:lang w:val="uk-UA" w:eastAsia="ar-SA"/>
        </w:rPr>
        <w:t>е підприємство</w:t>
      </w:r>
      <w:r w:rsidRPr="00BF78A8">
        <w:rPr>
          <w:sz w:val="28"/>
          <w:szCs w:val="28"/>
          <w:lang w:val="uk-UA" w:eastAsia="ar-SA"/>
        </w:rPr>
        <w:t xml:space="preserve"> у Закарпатській області, що надає послуги з аеропортового обслуговування повітряних суден; займає площу 95,3381 га, згідно із рішенням міської ради  від 14.05.2003 № 53 складає 15,3381 га, решта земель входить до земель запасу міста з використанням під авіаційну діяльність, розміри злітно-посадкової смуги становлять 2038 х 40 метрів.</w:t>
      </w:r>
    </w:p>
    <w:p w:rsidR="00A159E9" w:rsidRPr="00BF78A8" w:rsidRDefault="00A159E9" w:rsidP="00837674">
      <w:pPr>
        <w:tabs>
          <w:tab w:val="left" w:pos="1820"/>
          <w:tab w:val="left" w:pos="4020"/>
          <w:tab w:val="left" w:pos="5500"/>
          <w:tab w:val="left" w:pos="7240"/>
          <w:tab w:val="left" w:pos="7760"/>
        </w:tabs>
        <w:suppressAutoHyphens/>
        <w:ind w:firstLine="851"/>
        <w:jc w:val="both"/>
        <w:rPr>
          <w:sz w:val="28"/>
          <w:szCs w:val="28"/>
          <w:lang w:val="uk-UA" w:eastAsia="ar-SA"/>
        </w:rPr>
      </w:pPr>
      <w:r w:rsidRPr="00BF78A8">
        <w:rPr>
          <w:sz w:val="28"/>
          <w:szCs w:val="28"/>
          <w:lang w:val="uk-UA" w:eastAsia="ar-SA"/>
        </w:rPr>
        <w:t>Для збереження та розвитку ЗОКП «Міжнародний аеропорт «Ужгород» необхідно забезпечити виконання вимог безпеки польотів та авіаційної безпеки згідно з нормативними вимогами та заходів, необхідних для сертифікації і ліцензування аеропортової діяльності, приведення у відповідність аеропорту вимогам  І категорії ІКАО, збереження трудового колективу авіапідприємства та своєчасного проведення навчання персоналу аеропорту.</w:t>
      </w:r>
    </w:p>
    <w:p w:rsidR="00A159E9" w:rsidRPr="00BF78A8" w:rsidRDefault="00A159E9" w:rsidP="00837674">
      <w:pPr>
        <w:suppressAutoHyphens/>
        <w:ind w:firstLine="851"/>
        <w:jc w:val="both"/>
        <w:rPr>
          <w:sz w:val="28"/>
          <w:szCs w:val="28"/>
          <w:lang w:val="uk-UA" w:eastAsia="ar-SA"/>
        </w:rPr>
      </w:pPr>
      <w:r w:rsidRPr="00BF78A8">
        <w:rPr>
          <w:sz w:val="28"/>
          <w:szCs w:val="28"/>
          <w:lang w:val="uk-UA" w:eastAsia="ar-SA"/>
        </w:rPr>
        <w:t xml:space="preserve">Реалізація </w:t>
      </w:r>
      <w:r w:rsidR="00DB3B06" w:rsidRPr="00BF78A8">
        <w:rPr>
          <w:sz w:val="28"/>
          <w:szCs w:val="28"/>
          <w:lang w:val="uk-UA" w:eastAsia="ar-SA"/>
        </w:rPr>
        <w:t>упродовж</w:t>
      </w:r>
      <w:r w:rsidRPr="00BF78A8">
        <w:rPr>
          <w:sz w:val="28"/>
          <w:szCs w:val="28"/>
          <w:lang w:val="uk-UA" w:eastAsia="ar-SA"/>
        </w:rPr>
        <w:t xml:space="preserve"> 2003 – 20</w:t>
      </w:r>
      <w:r w:rsidR="009112E4" w:rsidRPr="00BF78A8">
        <w:rPr>
          <w:sz w:val="28"/>
          <w:szCs w:val="28"/>
          <w:lang w:val="uk-UA" w:eastAsia="ar-SA"/>
        </w:rPr>
        <w:t>20</w:t>
      </w:r>
      <w:r w:rsidRPr="00BF78A8">
        <w:rPr>
          <w:sz w:val="28"/>
          <w:szCs w:val="28"/>
          <w:lang w:val="uk-UA" w:eastAsia="ar-SA"/>
        </w:rPr>
        <w:t xml:space="preserve"> років аналогічних програм сприяла забезпеченню існування ЗОКП «Міжнародний аеропорт «Ужгород», підтримці його сертифікаційної придатності. Так, з обласного бюджету забезпечено фінансування на відновлення значної частини полотна злітно-посадкової смуги аеродрому, руліжної доріжки та перону, оновлення спецтехніки, проведення навчання персоналу авіапідприємства, погашення заборгованості із заробітної плати працівникам аеропорту і спожиті комунальні послуги, придбання обладнання та забезпечення охорони аеропорту тощо.</w:t>
      </w:r>
    </w:p>
    <w:p w:rsidR="00A159E9" w:rsidRPr="00BF78A8" w:rsidRDefault="00A159E9" w:rsidP="00837674">
      <w:pPr>
        <w:tabs>
          <w:tab w:val="left" w:pos="1820"/>
          <w:tab w:val="left" w:pos="4020"/>
          <w:tab w:val="left" w:pos="5500"/>
          <w:tab w:val="left" w:pos="7240"/>
          <w:tab w:val="left" w:pos="7760"/>
        </w:tabs>
        <w:suppressAutoHyphens/>
        <w:ind w:firstLine="851"/>
        <w:jc w:val="both"/>
        <w:rPr>
          <w:sz w:val="28"/>
          <w:szCs w:val="28"/>
          <w:lang w:val="uk-UA" w:eastAsia="ar-SA"/>
        </w:rPr>
      </w:pPr>
      <w:r w:rsidRPr="00BF78A8">
        <w:rPr>
          <w:sz w:val="28"/>
          <w:szCs w:val="28"/>
          <w:lang w:val="uk-UA" w:eastAsia="ar-SA"/>
        </w:rPr>
        <w:t>Крім того, на сьогодні в ЗОКП «Міжнародний аеропорт «Ужгород» за кошти державного фонду регіонального розвитку та співфінансування з обласного бюджету реалізуються про</w:t>
      </w:r>
      <w:r w:rsidR="003C1972">
        <w:rPr>
          <w:sz w:val="28"/>
          <w:szCs w:val="28"/>
          <w:lang w:val="uk-UA" w:eastAsia="ar-SA"/>
        </w:rPr>
        <w:t>є</w:t>
      </w:r>
      <w:r w:rsidRPr="00BF78A8">
        <w:rPr>
          <w:sz w:val="28"/>
          <w:szCs w:val="28"/>
          <w:lang w:val="uk-UA" w:eastAsia="ar-SA"/>
        </w:rPr>
        <w:t xml:space="preserve">кти з: реконструкції огорожі території ЗОКП «Міжнародний аеропорт «Ужгород»; капітального ремонту будівлі ТП-2, Вогонькової підстанції; капітального ремонту будівлі ВОХОР; капітального ремонту будівлі </w:t>
      </w:r>
      <w:r w:rsidRPr="00BF78A8">
        <w:rPr>
          <w:spacing w:val="-4"/>
          <w:sz w:val="28"/>
          <w:szCs w:val="28"/>
          <w:lang w:val="uk-UA" w:eastAsia="ar-SA"/>
        </w:rPr>
        <w:t>накопичувача (термінала)</w:t>
      </w:r>
      <w:r w:rsidR="009112E4" w:rsidRPr="00BF78A8">
        <w:rPr>
          <w:spacing w:val="-4"/>
          <w:sz w:val="28"/>
          <w:szCs w:val="28"/>
          <w:lang w:val="uk-UA" w:eastAsia="ar-SA"/>
        </w:rPr>
        <w:t xml:space="preserve">; </w:t>
      </w:r>
      <w:r w:rsidR="009112E4" w:rsidRPr="00BF78A8">
        <w:rPr>
          <w:sz w:val="28"/>
          <w:szCs w:val="28"/>
          <w:lang w:val="uk-UA" w:eastAsia="ar-SA"/>
        </w:rPr>
        <w:t>завершення улаштування асфальтобетонного покриття злітно-посадкової смуги шириною 40 метрів.</w:t>
      </w:r>
    </w:p>
    <w:p w:rsidR="009B727C" w:rsidRPr="00BF78A8" w:rsidRDefault="003C1972" w:rsidP="00837674">
      <w:pPr>
        <w:tabs>
          <w:tab w:val="left" w:pos="1820"/>
          <w:tab w:val="left" w:pos="4020"/>
          <w:tab w:val="left" w:pos="5500"/>
          <w:tab w:val="left" w:pos="7240"/>
          <w:tab w:val="left" w:pos="7760"/>
        </w:tabs>
        <w:suppressAutoHyphens/>
        <w:ind w:firstLine="851"/>
        <w:jc w:val="both"/>
        <w:rPr>
          <w:spacing w:val="-4"/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Однак цих заходів не</w:t>
      </w:r>
      <w:r w:rsidR="009B727C" w:rsidRPr="00BF78A8">
        <w:rPr>
          <w:sz w:val="28"/>
          <w:szCs w:val="28"/>
          <w:lang w:val="uk-UA" w:eastAsia="ar-SA"/>
        </w:rPr>
        <w:t>достатньо для відновлення повноцінного функціонування та створення сприятливих умов для залучення провідних авіа</w:t>
      </w:r>
      <w:r w:rsidR="00597CEF" w:rsidRPr="00BF78A8">
        <w:rPr>
          <w:sz w:val="28"/>
          <w:szCs w:val="28"/>
          <w:lang w:val="uk-UA" w:eastAsia="ar-SA"/>
        </w:rPr>
        <w:t>компаній.</w:t>
      </w:r>
    </w:p>
    <w:p w:rsidR="00A159E9" w:rsidRPr="00BF78A8" w:rsidRDefault="00A159E9" w:rsidP="00837674">
      <w:pPr>
        <w:suppressAutoHyphens/>
        <w:ind w:firstLine="851"/>
        <w:jc w:val="both"/>
        <w:rPr>
          <w:sz w:val="28"/>
          <w:szCs w:val="28"/>
          <w:lang w:val="uk-UA" w:eastAsia="ar-SA"/>
        </w:rPr>
      </w:pPr>
      <w:r w:rsidRPr="00BF78A8">
        <w:rPr>
          <w:sz w:val="28"/>
          <w:szCs w:val="28"/>
          <w:lang w:val="uk-UA" w:eastAsia="ar-SA"/>
        </w:rPr>
        <w:lastRenderedPageBreak/>
        <w:t>Функціонування ЗОКП «Міжнародний аеропорт «Ужгород» потребує постійного підтримання його в належному стані, виконання вимог безпеки авіаперевезень та сертифікаційної придатності. Роботу з підвищення ефективного використання виробничого потенціалу, визначення раціональних шляхів зростання рентабельності, поліпшення фінансово-економічного стану підприємства передбачено здійснити за рахунок:</w:t>
      </w:r>
    </w:p>
    <w:p w:rsidR="00A159E9" w:rsidRPr="003C1972" w:rsidRDefault="00A159E9" w:rsidP="003C1972">
      <w:pPr>
        <w:suppressAutoHyphens/>
        <w:ind w:firstLine="720"/>
        <w:jc w:val="both"/>
        <w:rPr>
          <w:sz w:val="28"/>
          <w:szCs w:val="28"/>
          <w:lang w:val="uk-UA" w:eastAsia="ar-SA"/>
        </w:rPr>
      </w:pPr>
      <w:r w:rsidRPr="003C1972">
        <w:rPr>
          <w:sz w:val="28"/>
          <w:szCs w:val="28"/>
          <w:lang w:val="uk-UA" w:eastAsia="ar-SA"/>
        </w:rPr>
        <w:t>забезпечення ефективної роботи ЗОКП «Міжнародний аеропорт «Ужгород»  та погашення заборгованості у разі її виникнення;</w:t>
      </w:r>
    </w:p>
    <w:p w:rsidR="003C1972" w:rsidRDefault="00A159E9" w:rsidP="003C1972">
      <w:pPr>
        <w:suppressAutoHyphens/>
        <w:ind w:firstLine="720"/>
        <w:jc w:val="both"/>
        <w:rPr>
          <w:sz w:val="28"/>
          <w:szCs w:val="28"/>
          <w:lang w:val="uk-UA" w:eastAsia="ar-SA"/>
        </w:rPr>
      </w:pPr>
      <w:r w:rsidRPr="003C1972">
        <w:rPr>
          <w:sz w:val="28"/>
          <w:szCs w:val="28"/>
          <w:lang w:val="uk-UA" w:eastAsia="ar-SA"/>
        </w:rPr>
        <w:t>активізації претензійно-позовної діяльності з метою зменшення дебіторської заборгованості;</w:t>
      </w:r>
    </w:p>
    <w:p w:rsidR="003C1972" w:rsidRDefault="00A159E9" w:rsidP="003C1972">
      <w:pPr>
        <w:suppressAutoHyphens/>
        <w:ind w:firstLine="720"/>
        <w:jc w:val="both"/>
        <w:rPr>
          <w:sz w:val="28"/>
          <w:szCs w:val="28"/>
          <w:lang w:val="uk-UA" w:eastAsia="ar-SA"/>
        </w:rPr>
      </w:pPr>
      <w:r w:rsidRPr="003C1972">
        <w:rPr>
          <w:sz w:val="28"/>
          <w:szCs w:val="28"/>
          <w:lang w:val="uk-UA" w:eastAsia="ar-SA"/>
        </w:rPr>
        <w:t>збільшення обсягів перевезень пасажирів, частоти руху та географії польотів;</w:t>
      </w:r>
    </w:p>
    <w:p w:rsidR="003C1972" w:rsidRDefault="00A159E9" w:rsidP="003C1972">
      <w:pPr>
        <w:suppressAutoHyphens/>
        <w:ind w:firstLine="720"/>
        <w:jc w:val="both"/>
        <w:rPr>
          <w:sz w:val="28"/>
          <w:szCs w:val="28"/>
          <w:lang w:val="uk-UA" w:eastAsia="ar-SA"/>
        </w:rPr>
      </w:pPr>
      <w:r w:rsidRPr="003C1972">
        <w:rPr>
          <w:sz w:val="28"/>
          <w:szCs w:val="28"/>
          <w:lang w:val="uk-UA" w:eastAsia="ar-SA"/>
        </w:rPr>
        <w:t xml:space="preserve">розширення сфери надання послуг з непрофільної </w:t>
      </w:r>
      <w:r w:rsidR="00DB3B06" w:rsidRPr="003C1972">
        <w:rPr>
          <w:sz w:val="28"/>
          <w:szCs w:val="28"/>
          <w:lang w:val="uk-UA" w:eastAsia="ar-SA"/>
        </w:rPr>
        <w:t>діяльності;</w:t>
      </w:r>
    </w:p>
    <w:p w:rsidR="003C1972" w:rsidRDefault="00A159E9" w:rsidP="003C1972">
      <w:pPr>
        <w:suppressAutoHyphens/>
        <w:ind w:firstLine="720"/>
        <w:jc w:val="both"/>
        <w:rPr>
          <w:sz w:val="28"/>
          <w:szCs w:val="28"/>
          <w:lang w:val="uk-UA" w:eastAsia="ar-SA"/>
        </w:rPr>
      </w:pPr>
      <w:r w:rsidRPr="003C1972">
        <w:rPr>
          <w:sz w:val="28"/>
          <w:szCs w:val="28"/>
          <w:lang w:val="uk-UA" w:eastAsia="ar-SA"/>
        </w:rPr>
        <w:t xml:space="preserve">підвищення ефективності використання незадіяних у технологічному процесі об’єктів та споруд; </w:t>
      </w:r>
    </w:p>
    <w:p w:rsidR="003C1972" w:rsidRDefault="00A159E9" w:rsidP="003C1972">
      <w:pPr>
        <w:suppressAutoHyphens/>
        <w:ind w:firstLine="720"/>
        <w:jc w:val="both"/>
        <w:rPr>
          <w:sz w:val="28"/>
          <w:szCs w:val="28"/>
          <w:lang w:val="uk-UA" w:eastAsia="ar-SA"/>
        </w:rPr>
      </w:pPr>
      <w:r w:rsidRPr="003C1972">
        <w:rPr>
          <w:sz w:val="28"/>
          <w:szCs w:val="28"/>
          <w:lang w:val="uk-UA" w:eastAsia="ar-SA"/>
        </w:rPr>
        <w:t>проведення ефективної маркетингової роботи;</w:t>
      </w:r>
    </w:p>
    <w:p w:rsidR="003C1972" w:rsidRDefault="00A159E9" w:rsidP="003C1972">
      <w:pPr>
        <w:suppressAutoHyphens/>
        <w:ind w:firstLine="720"/>
        <w:jc w:val="both"/>
        <w:rPr>
          <w:sz w:val="28"/>
          <w:szCs w:val="28"/>
          <w:lang w:val="uk-UA" w:eastAsia="ar-SA"/>
        </w:rPr>
      </w:pPr>
      <w:r w:rsidRPr="003C1972">
        <w:rPr>
          <w:sz w:val="28"/>
          <w:szCs w:val="28"/>
          <w:lang w:val="uk-UA" w:eastAsia="ar-SA"/>
        </w:rPr>
        <w:t>придбання спецтранспорту та наземного обладнання для обслуговування повітряних суден типу «Боінг Б 737» та «Аеробус А 319».</w:t>
      </w:r>
    </w:p>
    <w:p w:rsidR="003C1972" w:rsidRDefault="00A159E9" w:rsidP="003C1972">
      <w:pPr>
        <w:suppressAutoHyphens/>
        <w:ind w:firstLine="720"/>
        <w:jc w:val="both"/>
        <w:rPr>
          <w:sz w:val="28"/>
          <w:szCs w:val="28"/>
          <w:lang w:val="uk-UA" w:eastAsia="ar-SA"/>
        </w:rPr>
      </w:pPr>
      <w:r w:rsidRPr="003C1972">
        <w:rPr>
          <w:sz w:val="28"/>
          <w:szCs w:val="28"/>
          <w:lang w:val="uk-UA" w:eastAsia="ar-SA"/>
        </w:rPr>
        <w:t>Це дасть підприємству можливість спрямовувати кошти на першочергові заходи, а саме:</w:t>
      </w:r>
    </w:p>
    <w:p w:rsidR="003C1972" w:rsidRDefault="00A159E9" w:rsidP="003C1972">
      <w:pPr>
        <w:suppressAutoHyphens/>
        <w:ind w:firstLine="720"/>
        <w:jc w:val="both"/>
        <w:rPr>
          <w:sz w:val="28"/>
          <w:szCs w:val="28"/>
          <w:lang w:val="uk-UA" w:eastAsia="ar-SA"/>
        </w:rPr>
      </w:pPr>
      <w:r w:rsidRPr="003C1972">
        <w:rPr>
          <w:sz w:val="28"/>
          <w:szCs w:val="28"/>
          <w:lang w:val="uk-UA" w:eastAsia="ar-SA"/>
        </w:rPr>
        <w:t>проведення роботи із продовження сертифікації служб аеропорту та сертифікації аеродрому, ґрунтовного обстеження технічного стану основних фондів;</w:t>
      </w:r>
    </w:p>
    <w:p w:rsidR="003C1972" w:rsidRDefault="00A159E9" w:rsidP="003C1972">
      <w:pPr>
        <w:suppressAutoHyphens/>
        <w:ind w:firstLine="720"/>
        <w:jc w:val="both"/>
        <w:rPr>
          <w:sz w:val="28"/>
          <w:szCs w:val="28"/>
          <w:lang w:val="uk-UA" w:eastAsia="ar-SA"/>
        </w:rPr>
      </w:pPr>
      <w:r w:rsidRPr="003C1972">
        <w:rPr>
          <w:sz w:val="28"/>
          <w:szCs w:val="28"/>
          <w:lang w:val="uk-UA" w:eastAsia="ar-SA"/>
        </w:rPr>
        <w:t xml:space="preserve">здійснення ремонту штучного покриття аеродрому (злітно-посадкової смуги, місць стоянок, руліжних доріжок, кінцевих смуг безпеки); </w:t>
      </w:r>
    </w:p>
    <w:p w:rsidR="003C1972" w:rsidRDefault="00A159E9" w:rsidP="003C1972">
      <w:pPr>
        <w:suppressAutoHyphens/>
        <w:ind w:firstLine="720"/>
        <w:jc w:val="both"/>
        <w:rPr>
          <w:sz w:val="28"/>
          <w:szCs w:val="28"/>
          <w:lang w:val="uk-UA" w:eastAsia="ar-SA"/>
        </w:rPr>
      </w:pPr>
      <w:r w:rsidRPr="003C1972">
        <w:rPr>
          <w:sz w:val="28"/>
          <w:szCs w:val="28"/>
          <w:lang w:val="uk-UA" w:eastAsia="ar-SA"/>
        </w:rPr>
        <w:t>реконструкції злітно-посадкової смуги з розширенням до 45 метрів для приведення її до І категорії ІКАО;</w:t>
      </w:r>
    </w:p>
    <w:p w:rsidR="003C1972" w:rsidRDefault="00A159E9" w:rsidP="003C1972">
      <w:pPr>
        <w:suppressAutoHyphens/>
        <w:ind w:firstLine="720"/>
        <w:jc w:val="both"/>
        <w:rPr>
          <w:sz w:val="28"/>
          <w:szCs w:val="28"/>
          <w:lang w:val="uk-UA" w:eastAsia="ar-SA"/>
        </w:rPr>
      </w:pPr>
      <w:r w:rsidRPr="003C1972">
        <w:rPr>
          <w:sz w:val="28"/>
          <w:szCs w:val="28"/>
          <w:lang w:val="uk-UA" w:eastAsia="ar-SA"/>
        </w:rPr>
        <w:t>завершення ремонтних робіт із облаштування інфраструктури аеропорту;</w:t>
      </w:r>
    </w:p>
    <w:p w:rsidR="003C1972" w:rsidRDefault="00A159E9" w:rsidP="003C1972">
      <w:pPr>
        <w:suppressAutoHyphens/>
        <w:ind w:firstLine="720"/>
        <w:jc w:val="both"/>
        <w:rPr>
          <w:sz w:val="28"/>
          <w:szCs w:val="28"/>
          <w:lang w:val="uk-UA" w:eastAsia="ar-SA"/>
        </w:rPr>
      </w:pPr>
      <w:r w:rsidRPr="003C1972">
        <w:rPr>
          <w:sz w:val="28"/>
          <w:szCs w:val="28"/>
          <w:lang w:val="uk-UA" w:eastAsia="ar-SA"/>
        </w:rPr>
        <w:t>здійснення реконструкції світлосигнального обладнання з установкою вогнів високої інтенсивності, освітлення перону та місць стоянок;</w:t>
      </w:r>
    </w:p>
    <w:p w:rsidR="003C1972" w:rsidRDefault="00A159E9" w:rsidP="003C1972">
      <w:pPr>
        <w:suppressAutoHyphens/>
        <w:ind w:firstLine="720"/>
        <w:jc w:val="both"/>
        <w:rPr>
          <w:sz w:val="28"/>
          <w:szCs w:val="28"/>
          <w:lang w:val="uk-UA" w:eastAsia="ar-SA"/>
        </w:rPr>
      </w:pPr>
      <w:r w:rsidRPr="003C1972">
        <w:rPr>
          <w:sz w:val="28"/>
          <w:szCs w:val="28"/>
          <w:lang w:val="uk-UA" w:eastAsia="ar-SA"/>
        </w:rPr>
        <w:t>оснащення аеродрому новими засобами для точного заходу на посадку та проведення модернізації застарілого обладнання;</w:t>
      </w:r>
    </w:p>
    <w:p w:rsidR="00A159E9" w:rsidRPr="003C1972" w:rsidRDefault="00A159E9" w:rsidP="003C1972">
      <w:pPr>
        <w:suppressAutoHyphens/>
        <w:ind w:firstLine="720"/>
        <w:jc w:val="both"/>
        <w:rPr>
          <w:sz w:val="28"/>
          <w:szCs w:val="28"/>
          <w:lang w:val="uk-UA" w:eastAsia="ar-SA"/>
        </w:rPr>
      </w:pPr>
      <w:r w:rsidRPr="003C1972">
        <w:rPr>
          <w:sz w:val="28"/>
          <w:szCs w:val="28"/>
          <w:lang w:val="uk-UA" w:eastAsia="ar-SA"/>
        </w:rPr>
        <w:t>створення власної служби метеорологічного забезпечення польотів та оснащення аеродрому засобами метеорологічного забезпечення польотів відповідно до вимог І категорії ІКАО.</w:t>
      </w:r>
    </w:p>
    <w:p w:rsidR="00A159E9" w:rsidRPr="00BF78A8" w:rsidRDefault="00A159E9" w:rsidP="00837674">
      <w:pPr>
        <w:suppressAutoHyphens/>
        <w:ind w:firstLine="851"/>
        <w:jc w:val="both"/>
        <w:rPr>
          <w:sz w:val="28"/>
          <w:szCs w:val="28"/>
          <w:lang w:val="uk-UA" w:eastAsia="ar-SA"/>
        </w:rPr>
      </w:pPr>
      <w:r w:rsidRPr="00BF78A8">
        <w:rPr>
          <w:sz w:val="28"/>
          <w:szCs w:val="28"/>
          <w:lang w:val="uk-UA" w:eastAsia="ar-SA"/>
        </w:rPr>
        <w:t>Фінансування з обласного бюджету першочергових заходів, спрямованих на підвищення ефективності, надійності та безпеки функціонування авіапідприємства, приведення аеропорту у відповідність до вимог І категорії ІКАО дозволить розширити види та поліпшити якість послуг, що надаються, з одночасним зменшенням нераціональних витрат та створенням умов для зниження збиткової діяльності комунального підприємства.</w:t>
      </w:r>
    </w:p>
    <w:p w:rsidR="00A159E9" w:rsidRPr="00BF78A8" w:rsidRDefault="00A159E9" w:rsidP="00837674">
      <w:pPr>
        <w:suppressAutoHyphens/>
        <w:ind w:firstLine="851"/>
        <w:rPr>
          <w:sz w:val="28"/>
          <w:szCs w:val="28"/>
          <w:lang w:val="uk-UA" w:eastAsia="ar-SA"/>
        </w:rPr>
      </w:pPr>
      <w:bookmarkStart w:id="2" w:name="page4"/>
      <w:bookmarkEnd w:id="2"/>
    </w:p>
    <w:p w:rsidR="00A159E9" w:rsidRPr="00BF78A8" w:rsidRDefault="00A159E9" w:rsidP="00387A72">
      <w:pPr>
        <w:suppressAutoHyphens/>
        <w:spacing w:line="240" w:lineRule="atLeast"/>
        <w:ind w:left="45"/>
        <w:jc w:val="center"/>
        <w:rPr>
          <w:sz w:val="28"/>
          <w:szCs w:val="28"/>
          <w:lang w:val="uk-UA" w:eastAsia="ar-SA"/>
        </w:rPr>
      </w:pPr>
      <w:bookmarkStart w:id="3" w:name="page5"/>
      <w:bookmarkEnd w:id="3"/>
      <w:r w:rsidRPr="00BF78A8">
        <w:rPr>
          <w:b/>
          <w:bCs/>
          <w:sz w:val="28"/>
          <w:szCs w:val="28"/>
          <w:lang w:val="uk-UA" w:eastAsia="ar-SA"/>
        </w:rPr>
        <w:t>4. Строки та етапи виконання Програми</w:t>
      </w:r>
    </w:p>
    <w:p w:rsidR="00A159E9" w:rsidRPr="00BF78A8" w:rsidRDefault="00A159E9" w:rsidP="0086552F">
      <w:pPr>
        <w:suppressAutoHyphens/>
        <w:spacing w:line="324" w:lineRule="exact"/>
        <w:rPr>
          <w:sz w:val="28"/>
          <w:szCs w:val="28"/>
          <w:lang w:val="uk-UA" w:eastAsia="ar-SA"/>
        </w:rPr>
      </w:pPr>
    </w:p>
    <w:p w:rsidR="00A159E9" w:rsidRPr="00BF78A8" w:rsidRDefault="00A159E9" w:rsidP="00F6769A">
      <w:pPr>
        <w:suppressAutoHyphens/>
        <w:ind w:firstLine="851"/>
        <w:jc w:val="both"/>
        <w:rPr>
          <w:sz w:val="28"/>
          <w:szCs w:val="28"/>
          <w:lang w:val="uk-UA" w:eastAsia="ar-SA"/>
        </w:rPr>
      </w:pPr>
      <w:r w:rsidRPr="00BF78A8">
        <w:rPr>
          <w:sz w:val="28"/>
          <w:szCs w:val="28"/>
          <w:lang w:val="uk-UA" w:eastAsia="ar-SA"/>
        </w:rPr>
        <w:t>Програму розраховано на чотири роки: початок – 20</w:t>
      </w:r>
      <w:r w:rsidR="009112E4" w:rsidRPr="00BF78A8">
        <w:rPr>
          <w:sz w:val="28"/>
          <w:szCs w:val="28"/>
          <w:lang w:val="uk-UA" w:eastAsia="ar-SA"/>
        </w:rPr>
        <w:t>21</w:t>
      </w:r>
      <w:r w:rsidRPr="00BF78A8">
        <w:rPr>
          <w:sz w:val="28"/>
          <w:szCs w:val="28"/>
          <w:lang w:val="uk-UA" w:eastAsia="ar-SA"/>
        </w:rPr>
        <w:t xml:space="preserve"> рік; закінчення – 202</w:t>
      </w:r>
      <w:r w:rsidR="009112E4" w:rsidRPr="00BF78A8">
        <w:rPr>
          <w:sz w:val="28"/>
          <w:szCs w:val="28"/>
          <w:lang w:val="uk-UA" w:eastAsia="ar-SA"/>
        </w:rPr>
        <w:t>4</w:t>
      </w:r>
      <w:r w:rsidRPr="00BF78A8">
        <w:rPr>
          <w:sz w:val="28"/>
          <w:szCs w:val="28"/>
          <w:lang w:val="uk-UA" w:eastAsia="ar-SA"/>
        </w:rPr>
        <w:t xml:space="preserve"> рік. </w:t>
      </w:r>
    </w:p>
    <w:p w:rsidR="00A159E9" w:rsidRPr="00BF78A8" w:rsidRDefault="00A159E9" w:rsidP="00F6769A">
      <w:pPr>
        <w:suppressAutoHyphens/>
        <w:ind w:firstLine="851"/>
        <w:jc w:val="both"/>
        <w:rPr>
          <w:sz w:val="28"/>
          <w:szCs w:val="28"/>
          <w:lang w:val="uk-UA" w:eastAsia="ar-SA"/>
        </w:rPr>
      </w:pPr>
      <w:r w:rsidRPr="00BF78A8">
        <w:rPr>
          <w:sz w:val="28"/>
          <w:szCs w:val="28"/>
          <w:lang w:val="uk-UA" w:eastAsia="ar-SA"/>
        </w:rPr>
        <w:lastRenderedPageBreak/>
        <w:t>Фінансування Програми передбачається здійснювати за рахунок коштів обласного бюджету</w:t>
      </w:r>
      <w:r w:rsidR="004C3273" w:rsidRPr="00BF78A8">
        <w:rPr>
          <w:sz w:val="28"/>
          <w:szCs w:val="28"/>
          <w:lang w:val="uk-UA" w:eastAsia="ar-SA"/>
        </w:rPr>
        <w:t>,</w:t>
      </w:r>
      <w:r w:rsidRPr="00BF78A8">
        <w:rPr>
          <w:sz w:val="28"/>
          <w:szCs w:val="28"/>
          <w:lang w:val="uk-UA" w:eastAsia="ar-SA"/>
        </w:rPr>
        <w:t xml:space="preserve"> інших інвестиційних програм, а також доходів ЗОКП «Міжнародний аеропорт «Ужгород». </w:t>
      </w:r>
      <w:r w:rsidR="003C1972">
        <w:rPr>
          <w:sz w:val="28"/>
          <w:szCs w:val="28"/>
          <w:lang w:val="uk-UA" w:eastAsia="ar-SA"/>
        </w:rPr>
        <w:t xml:space="preserve">Ресурсне забезпечення Програми </w:t>
      </w:r>
      <w:r w:rsidRPr="00BF78A8">
        <w:rPr>
          <w:sz w:val="28"/>
          <w:szCs w:val="28"/>
          <w:lang w:val="uk-UA" w:eastAsia="ar-SA"/>
        </w:rPr>
        <w:t>підвищення ефективності функціонування Закарпатського обласного комунального підприємства «Міжнародний аеропорт «Ужгород» на 20</w:t>
      </w:r>
      <w:r w:rsidR="009A5CC9" w:rsidRPr="00BF78A8">
        <w:rPr>
          <w:sz w:val="28"/>
          <w:szCs w:val="28"/>
          <w:lang w:val="uk-UA" w:eastAsia="ar-SA"/>
        </w:rPr>
        <w:t>21</w:t>
      </w:r>
      <w:r w:rsidRPr="00BF78A8">
        <w:rPr>
          <w:sz w:val="28"/>
          <w:szCs w:val="28"/>
          <w:lang w:val="uk-UA" w:eastAsia="ar-SA"/>
        </w:rPr>
        <w:t xml:space="preserve"> – 202</w:t>
      </w:r>
      <w:r w:rsidR="009A5CC9" w:rsidRPr="00BF78A8">
        <w:rPr>
          <w:sz w:val="28"/>
          <w:szCs w:val="28"/>
          <w:lang w:val="uk-UA" w:eastAsia="ar-SA"/>
        </w:rPr>
        <w:t>4</w:t>
      </w:r>
      <w:r w:rsidRPr="00BF78A8">
        <w:rPr>
          <w:sz w:val="28"/>
          <w:szCs w:val="28"/>
          <w:lang w:val="uk-UA" w:eastAsia="ar-SA"/>
        </w:rPr>
        <w:t xml:space="preserve"> роки наведено у додатку 2</w:t>
      </w:r>
      <w:r w:rsidR="00DB3B06" w:rsidRPr="00BF78A8">
        <w:rPr>
          <w:sz w:val="28"/>
          <w:szCs w:val="28"/>
          <w:lang w:val="uk-UA" w:eastAsia="ar-SA"/>
        </w:rPr>
        <w:t xml:space="preserve"> до</w:t>
      </w:r>
      <w:r w:rsidRPr="00BF78A8">
        <w:rPr>
          <w:sz w:val="28"/>
          <w:szCs w:val="28"/>
          <w:lang w:val="uk-UA" w:eastAsia="ar-SA"/>
        </w:rPr>
        <w:t xml:space="preserve"> Програми. </w:t>
      </w:r>
    </w:p>
    <w:p w:rsidR="00A159E9" w:rsidRPr="00BF78A8" w:rsidRDefault="00A159E9" w:rsidP="00F6769A">
      <w:pPr>
        <w:suppressAutoHyphens/>
        <w:ind w:firstLine="851"/>
        <w:jc w:val="both"/>
        <w:rPr>
          <w:sz w:val="28"/>
          <w:szCs w:val="28"/>
          <w:lang w:val="uk-UA" w:eastAsia="ar-SA"/>
        </w:rPr>
      </w:pPr>
    </w:p>
    <w:p w:rsidR="00A159E9" w:rsidRPr="00BF78A8" w:rsidRDefault="00A159E9" w:rsidP="009C7F2E">
      <w:pPr>
        <w:suppressAutoHyphens/>
        <w:spacing w:line="240" w:lineRule="atLeast"/>
        <w:jc w:val="center"/>
        <w:rPr>
          <w:b/>
          <w:bCs/>
          <w:sz w:val="28"/>
          <w:szCs w:val="28"/>
          <w:lang w:val="uk-UA" w:eastAsia="ar-SA"/>
        </w:rPr>
      </w:pPr>
      <w:r w:rsidRPr="00BF78A8">
        <w:rPr>
          <w:b/>
          <w:bCs/>
          <w:sz w:val="28"/>
          <w:szCs w:val="28"/>
          <w:lang w:val="uk-UA" w:eastAsia="ar-SA"/>
        </w:rPr>
        <w:t>5. Перелік завдань і заходів Програми та результативні показники</w:t>
      </w:r>
    </w:p>
    <w:p w:rsidR="00A159E9" w:rsidRPr="00BF78A8" w:rsidRDefault="00A159E9" w:rsidP="00F6769A">
      <w:pPr>
        <w:suppressAutoHyphens/>
        <w:spacing w:line="240" w:lineRule="atLeast"/>
        <w:ind w:left="2400"/>
        <w:jc w:val="center"/>
        <w:rPr>
          <w:b/>
          <w:bCs/>
          <w:sz w:val="28"/>
          <w:szCs w:val="28"/>
          <w:lang w:val="uk-UA" w:eastAsia="ar-SA"/>
        </w:rPr>
      </w:pPr>
    </w:p>
    <w:p w:rsidR="00A159E9" w:rsidRPr="00BF78A8" w:rsidRDefault="00A159E9" w:rsidP="00F6769A">
      <w:pPr>
        <w:suppressAutoHyphens/>
        <w:ind w:firstLine="851"/>
        <w:jc w:val="both"/>
        <w:rPr>
          <w:sz w:val="28"/>
          <w:szCs w:val="28"/>
          <w:lang w:val="uk-UA" w:eastAsia="ar-SA"/>
        </w:rPr>
      </w:pPr>
      <w:r w:rsidRPr="00BF78A8">
        <w:rPr>
          <w:sz w:val="28"/>
          <w:szCs w:val="28"/>
          <w:lang w:val="uk-UA" w:eastAsia="ar-SA"/>
        </w:rPr>
        <w:t>Перелік завдань і заходів Програми та результативні показники визначатимуться замовником Програми на відповідний рік відповідно до передбаченого фінансування Програми в обласному бюджеті на відповідний рік, про</w:t>
      </w:r>
      <w:r w:rsidR="003C1972">
        <w:rPr>
          <w:sz w:val="28"/>
          <w:szCs w:val="28"/>
          <w:lang w:val="uk-UA" w:eastAsia="ar-SA"/>
        </w:rPr>
        <w:t>є</w:t>
      </w:r>
      <w:r w:rsidRPr="00BF78A8">
        <w:rPr>
          <w:sz w:val="28"/>
          <w:szCs w:val="28"/>
          <w:lang w:val="uk-UA" w:eastAsia="ar-SA"/>
        </w:rPr>
        <w:t>кт доповнень до неї подаватиметься на затвердження обласній раді.</w:t>
      </w:r>
    </w:p>
    <w:p w:rsidR="00A159E9" w:rsidRPr="00BF78A8" w:rsidRDefault="00A159E9" w:rsidP="00F6769A">
      <w:pPr>
        <w:pStyle w:val="a4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8A8">
        <w:rPr>
          <w:rFonts w:ascii="Times New Roman" w:hAnsi="Times New Roman" w:cs="Times New Roman"/>
          <w:sz w:val="28"/>
          <w:szCs w:val="28"/>
          <w:lang w:val="uk-UA"/>
        </w:rPr>
        <w:t>Напрями діяльності та заходи Програми підвищення ефективності функціонування Закарпатського обласного комунального підприємства «Міжнародний аеропорт «Ужгород»  на 20</w:t>
      </w:r>
      <w:r w:rsidR="00613C48" w:rsidRPr="00BF78A8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Pr="00BF78A8">
        <w:rPr>
          <w:rFonts w:ascii="Times New Roman" w:hAnsi="Times New Roman" w:cs="Times New Roman"/>
          <w:sz w:val="28"/>
          <w:szCs w:val="28"/>
          <w:lang w:val="uk-UA"/>
        </w:rPr>
        <w:t xml:space="preserve"> – 202</w:t>
      </w:r>
      <w:r w:rsidR="00613C48" w:rsidRPr="00BF78A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BF78A8">
        <w:rPr>
          <w:rFonts w:ascii="Times New Roman" w:hAnsi="Times New Roman" w:cs="Times New Roman"/>
          <w:sz w:val="28"/>
          <w:szCs w:val="28"/>
          <w:lang w:val="uk-UA"/>
        </w:rPr>
        <w:t xml:space="preserve"> роки наведено у додатку 3 до Програми.</w:t>
      </w:r>
    </w:p>
    <w:p w:rsidR="00A159E9" w:rsidRPr="00BF78A8" w:rsidRDefault="00A159E9" w:rsidP="00F6769A">
      <w:pPr>
        <w:suppressAutoHyphens/>
        <w:spacing w:line="240" w:lineRule="atLeast"/>
        <w:ind w:left="1820"/>
        <w:jc w:val="center"/>
        <w:rPr>
          <w:sz w:val="28"/>
          <w:szCs w:val="28"/>
          <w:lang w:val="uk-UA" w:eastAsia="ar-SA"/>
        </w:rPr>
      </w:pPr>
      <w:r w:rsidRPr="00BF78A8">
        <w:rPr>
          <w:b/>
          <w:bCs/>
          <w:sz w:val="28"/>
          <w:szCs w:val="28"/>
          <w:lang w:val="uk-UA" w:eastAsia="ar-SA"/>
        </w:rPr>
        <w:t>6. Очікувані результати виконання Програми</w:t>
      </w:r>
    </w:p>
    <w:p w:rsidR="00A159E9" w:rsidRPr="00BF78A8" w:rsidRDefault="00A159E9" w:rsidP="0086552F">
      <w:pPr>
        <w:suppressAutoHyphens/>
        <w:spacing w:line="324" w:lineRule="exact"/>
        <w:rPr>
          <w:sz w:val="28"/>
          <w:szCs w:val="28"/>
          <w:lang w:val="uk-UA" w:eastAsia="ar-SA"/>
        </w:rPr>
      </w:pPr>
    </w:p>
    <w:p w:rsidR="00A159E9" w:rsidRPr="00BF78A8" w:rsidRDefault="00A159E9" w:rsidP="00F6769A">
      <w:pPr>
        <w:suppressAutoHyphens/>
        <w:ind w:firstLine="851"/>
        <w:jc w:val="both"/>
        <w:rPr>
          <w:sz w:val="28"/>
          <w:szCs w:val="28"/>
          <w:lang w:val="uk-UA" w:eastAsia="ar-SA"/>
        </w:rPr>
      </w:pPr>
      <w:r w:rsidRPr="00BF78A8">
        <w:rPr>
          <w:sz w:val="28"/>
          <w:szCs w:val="28"/>
          <w:lang w:val="uk-UA" w:eastAsia="ar-SA"/>
        </w:rPr>
        <w:t>Реалізація заходів Програми на 20</w:t>
      </w:r>
      <w:r w:rsidR="00613C48" w:rsidRPr="00BF78A8">
        <w:rPr>
          <w:sz w:val="28"/>
          <w:szCs w:val="28"/>
          <w:lang w:val="uk-UA" w:eastAsia="ar-SA"/>
        </w:rPr>
        <w:t>21</w:t>
      </w:r>
      <w:r w:rsidRPr="00BF78A8">
        <w:rPr>
          <w:sz w:val="28"/>
          <w:szCs w:val="28"/>
          <w:lang w:val="uk-UA" w:eastAsia="ar-SA"/>
        </w:rPr>
        <w:t xml:space="preserve"> – 202</w:t>
      </w:r>
      <w:r w:rsidR="00613C48" w:rsidRPr="00BF78A8">
        <w:rPr>
          <w:sz w:val="28"/>
          <w:szCs w:val="28"/>
          <w:lang w:val="uk-UA" w:eastAsia="ar-SA"/>
        </w:rPr>
        <w:t>4</w:t>
      </w:r>
      <w:r w:rsidRPr="00BF78A8">
        <w:rPr>
          <w:sz w:val="28"/>
          <w:szCs w:val="28"/>
          <w:lang w:val="uk-UA" w:eastAsia="ar-SA"/>
        </w:rPr>
        <w:t xml:space="preserve"> роки забезпечить підвищення ефективності роботи та стабільності функціонування ЗОКП «Міжнародний аеропорт «Ужгород»,</w:t>
      </w:r>
      <w:r w:rsidRPr="00BF78A8">
        <w:rPr>
          <w:spacing w:val="-6"/>
          <w:sz w:val="28"/>
          <w:szCs w:val="28"/>
          <w:lang w:val="uk-UA" w:eastAsia="ar-SA"/>
        </w:rPr>
        <w:t xml:space="preserve"> відновлення виконання регулярних авіарейсів з </w:t>
      </w:r>
      <w:r w:rsidRPr="00BF78A8">
        <w:rPr>
          <w:sz w:val="28"/>
          <w:szCs w:val="28"/>
          <w:lang w:val="uk-UA" w:eastAsia="ar-SA"/>
        </w:rPr>
        <w:t xml:space="preserve">ЗОКП «Міжнародний аеропорт «Ужгород», збільшення обсягів перевезення пасажирів та поліпшення якості надання послуг </w:t>
      </w:r>
      <w:r w:rsidR="003C1972">
        <w:rPr>
          <w:sz w:val="28"/>
          <w:szCs w:val="28"/>
          <w:lang w:val="uk-UA" w:eastAsia="ar-SA"/>
        </w:rPr>
        <w:t>і</w:t>
      </w:r>
      <w:r w:rsidRPr="00BF78A8">
        <w:rPr>
          <w:sz w:val="28"/>
          <w:szCs w:val="28"/>
          <w:lang w:val="uk-UA" w:eastAsia="ar-SA"/>
        </w:rPr>
        <w:t>з поступовим створенням умов для підвищення фінансово-господарської самостійності підприємства, його бездотаційного, самоокупного функціонування.</w:t>
      </w:r>
    </w:p>
    <w:p w:rsidR="003C1972" w:rsidRDefault="00A159E9" w:rsidP="003C1972">
      <w:pPr>
        <w:pStyle w:val="a4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8A8">
        <w:rPr>
          <w:rFonts w:ascii="Times New Roman" w:hAnsi="Times New Roman" w:cs="Times New Roman"/>
          <w:sz w:val="28"/>
          <w:szCs w:val="28"/>
          <w:lang w:val="uk-UA"/>
        </w:rPr>
        <w:t>Показники результативності:</w:t>
      </w:r>
    </w:p>
    <w:p w:rsidR="003C1972" w:rsidRDefault="00A159E9" w:rsidP="003C1972">
      <w:pPr>
        <w:pStyle w:val="a4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1972">
        <w:rPr>
          <w:rFonts w:ascii="Times New Roman" w:hAnsi="Times New Roman" w:cs="Times New Roman"/>
          <w:sz w:val="28"/>
          <w:szCs w:val="28"/>
          <w:lang w:val="uk-UA"/>
        </w:rPr>
        <w:t>продовження діяльності ЗОКП «Міжнародний аеропорт «Ужгород»;</w:t>
      </w:r>
    </w:p>
    <w:p w:rsidR="003C1972" w:rsidRDefault="00A159E9" w:rsidP="003C1972">
      <w:pPr>
        <w:pStyle w:val="a4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1972">
        <w:rPr>
          <w:rFonts w:ascii="Times New Roman" w:hAnsi="Times New Roman" w:cs="Times New Roman"/>
          <w:sz w:val="28"/>
          <w:szCs w:val="28"/>
          <w:lang w:val="uk-UA"/>
        </w:rPr>
        <w:t>дотримання вимог сертифікаційної придатності аеропорту та його служб;</w:t>
      </w:r>
    </w:p>
    <w:p w:rsidR="003C1972" w:rsidRDefault="00A159E9" w:rsidP="003C1972">
      <w:pPr>
        <w:pStyle w:val="a4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1972">
        <w:rPr>
          <w:rFonts w:ascii="Times New Roman" w:hAnsi="Times New Roman" w:cs="Times New Roman"/>
          <w:sz w:val="28"/>
          <w:szCs w:val="28"/>
          <w:lang w:val="uk-UA"/>
        </w:rPr>
        <w:t>підтримання у належному стані матеріально-технічної бази підприємства;</w:t>
      </w:r>
    </w:p>
    <w:p w:rsidR="003C1972" w:rsidRDefault="00A159E9" w:rsidP="003C1972">
      <w:pPr>
        <w:pStyle w:val="a4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1972">
        <w:rPr>
          <w:rFonts w:ascii="Times New Roman" w:hAnsi="Times New Roman" w:cs="Times New Roman"/>
          <w:sz w:val="28"/>
          <w:szCs w:val="28"/>
          <w:lang w:val="uk-UA"/>
        </w:rPr>
        <w:t>збільшення обсягів авіаційних перевезень, частоти руху та розширення географії маршрутів.</w:t>
      </w:r>
    </w:p>
    <w:p w:rsidR="003C1972" w:rsidRDefault="00A159E9" w:rsidP="003C1972">
      <w:pPr>
        <w:pStyle w:val="a4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1972">
        <w:rPr>
          <w:rFonts w:ascii="Times New Roman" w:hAnsi="Times New Roman" w:cs="Times New Roman"/>
          <w:sz w:val="28"/>
          <w:szCs w:val="28"/>
          <w:lang w:val="uk-UA"/>
        </w:rPr>
        <w:t>Фінансово-економічна сталість Програми визначається через отримання вигоди від її реалізації, а саме:</w:t>
      </w:r>
    </w:p>
    <w:p w:rsidR="003C1972" w:rsidRDefault="00A159E9" w:rsidP="003C1972">
      <w:pPr>
        <w:pStyle w:val="a4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1972">
        <w:rPr>
          <w:rFonts w:ascii="Times New Roman" w:hAnsi="Times New Roman" w:cs="Times New Roman"/>
          <w:sz w:val="28"/>
          <w:szCs w:val="28"/>
          <w:lang w:val="uk-UA"/>
        </w:rPr>
        <w:t>створення іміджу привабливого аеропорту для авіакомпаній за рахунок високо</w:t>
      </w:r>
      <w:r w:rsidR="003C1972">
        <w:rPr>
          <w:rFonts w:ascii="Times New Roman" w:hAnsi="Times New Roman" w:cs="Times New Roman"/>
          <w:sz w:val="28"/>
          <w:szCs w:val="28"/>
          <w:lang w:val="uk-UA"/>
        </w:rPr>
        <w:t>го рівня обслуговування літаків</w:t>
      </w:r>
      <w:r w:rsidRPr="003C1972">
        <w:rPr>
          <w:rFonts w:ascii="Times New Roman" w:hAnsi="Times New Roman" w:cs="Times New Roman"/>
          <w:sz w:val="28"/>
          <w:szCs w:val="28"/>
          <w:lang w:val="uk-UA"/>
        </w:rPr>
        <w:t xml:space="preserve"> та належної аеродромної інфраструктури; </w:t>
      </w:r>
    </w:p>
    <w:p w:rsidR="00A159E9" w:rsidRPr="003C1972" w:rsidRDefault="00A159E9" w:rsidP="003C1972">
      <w:pPr>
        <w:pStyle w:val="a4"/>
        <w:spacing w:after="0"/>
        <w:ind w:left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1972">
        <w:rPr>
          <w:rFonts w:ascii="Times New Roman" w:hAnsi="Times New Roman" w:cs="Times New Roman"/>
          <w:sz w:val="28"/>
          <w:szCs w:val="28"/>
          <w:lang w:val="uk-UA"/>
        </w:rPr>
        <w:t>сприятиме розвиткові туристично-оздоровчого комплексу області; позитивно впливатиме на інвестиційну привабливість регіону.</w:t>
      </w:r>
    </w:p>
    <w:p w:rsidR="00A159E9" w:rsidRPr="00BF78A8" w:rsidRDefault="00A159E9" w:rsidP="00F6769A">
      <w:pPr>
        <w:suppressAutoHyphens/>
        <w:ind w:firstLine="851"/>
        <w:jc w:val="both"/>
        <w:rPr>
          <w:sz w:val="28"/>
          <w:szCs w:val="28"/>
          <w:lang w:val="uk-UA" w:eastAsia="ar-SA"/>
        </w:rPr>
      </w:pPr>
      <w:r w:rsidRPr="00BF78A8">
        <w:rPr>
          <w:sz w:val="28"/>
          <w:szCs w:val="28"/>
          <w:lang w:val="uk-UA" w:eastAsia="ar-SA"/>
        </w:rPr>
        <w:t xml:space="preserve">Координація та контроль за ходом виконання Програми здійснюватиметься </w:t>
      </w:r>
      <w:r w:rsidR="00DA1988" w:rsidRPr="00BF78A8">
        <w:rPr>
          <w:sz w:val="28"/>
          <w:szCs w:val="28"/>
          <w:lang w:val="uk-UA" w:eastAsia="ar-SA"/>
        </w:rPr>
        <w:t>У</w:t>
      </w:r>
      <w:r w:rsidRPr="00BF78A8">
        <w:rPr>
          <w:sz w:val="28"/>
          <w:szCs w:val="28"/>
          <w:lang w:val="uk-UA" w:eastAsia="ar-SA"/>
        </w:rPr>
        <w:t>правлінням з питань забезпечення повноважень щодо управління об’єктами спільної власності виконавчого апарату обласної ради.</w:t>
      </w:r>
    </w:p>
    <w:p w:rsidR="00A159E9" w:rsidRPr="00BF78A8" w:rsidRDefault="00A159E9" w:rsidP="00F907E7">
      <w:pPr>
        <w:suppressAutoHyphens/>
        <w:ind w:firstLine="851"/>
        <w:jc w:val="both"/>
        <w:rPr>
          <w:sz w:val="28"/>
          <w:szCs w:val="28"/>
          <w:lang w:val="uk-UA" w:eastAsia="ar-SA"/>
        </w:rPr>
      </w:pPr>
      <w:r w:rsidRPr="00BF78A8">
        <w:rPr>
          <w:sz w:val="28"/>
          <w:szCs w:val="28"/>
          <w:lang w:val="uk-UA" w:eastAsia="ar-SA"/>
        </w:rPr>
        <w:t>Звіт про хід реалізації Програми подається обласній раді щороку до 25 січня</w:t>
      </w:r>
      <w:bookmarkStart w:id="4" w:name="page6"/>
      <w:bookmarkEnd w:id="4"/>
      <w:r w:rsidRPr="00BF78A8">
        <w:rPr>
          <w:sz w:val="28"/>
          <w:szCs w:val="28"/>
          <w:lang w:val="uk-UA" w:eastAsia="ar-SA"/>
        </w:rPr>
        <w:t>.</w:t>
      </w:r>
    </w:p>
    <w:p w:rsidR="00A159E9" w:rsidRPr="00BF78A8" w:rsidRDefault="00A159E9" w:rsidP="00F907E7">
      <w:pPr>
        <w:suppressAutoHyphens/>
        <w:ind w:firstLine="851"/>
        <w:jc w:val="both"/>
        <w:rPr>
          <w:sz w:val="28"/>
          <w:szCs w:val="28"/>
          <w:lang w:val="uk-UA" w:eastAsia="ar-SA"/>
        </w:rPr>
        <w:sectPr w:rsidR="00A159E9" w:rsidRPr="00BF78A8" w:rsidSect="00DB3B06">
          <w:headerReference w:type="default" r:id="rId10"/>
          <w:headerReference w:type="first" r:id="rId11"/>
          <w:pgSz w:w="11920" w:h="16838"/>
          <w:pgMar w:top="851" w:right="580" w:bottom="567" w:left="1701" w:header="708" w:footer="433" w:gutter="0"/>
          <w:pgNumType w:start="1"/>
          <w:cols w:space="720"/>
          <w:titlePg/>
          <w:docGrid w:linePitch="600" w:charSpace="40960"/>
        </w:sectPr>
      </w:pPr>
    </w:p>
    <w:p w:rsidR="00A159E9" w:rsidRPr="00BF78A8" w:rsidRDefault="00A159E9" w:rsidP="00F907E7">
      <w:pPr>
        <w:suppressAutoHyphens/>
        <w:ind w:firstLine="851"/>
        <w:jc w:val="both"/>
        <w:rPr>
          <w:sz w:val="28"/>
          <w:szCs w:val="28"/>
          <w:lang w:val="uk-UA" w:eastAsia="ar-SA"/>
        </w:rPr>
        <w:sectPr w:rsidR="00A159E9" w:rsidRPr="00BF78A8" w:rsidSect="00F907E7">
          <w:type w:val="continuous"/>
          <w:pgSz w:w="11920" w:h="16838"/>
          <w:pgMar w:top="851" w:right="400" w:bottom="856" w:left="1220" w:header="708" w:footer="708" w:gutter="0"/>
          <w:cols w:space="720"/>
          <w:docGrid w:linePitch="600" w:charSpace="40960"/>
        </w:sectPr>
      </w:pPr>
    </w:p>
    <w:p w:rsidR="00A159E9" w:rsidRPr="00BF78A8" w:rsidRDefault="00A159E9" w:rsidP="00F907E7">
      <w:pPr>
        <w:suppressAutoHyphens/>
        <w:ind w:firstLine="7938"/>
        <w:rPr>
          <w:sz w:val="28"/>
          <w:szCs w:val="28"/>
          <w:lang w:val="uk-UA" w:eastAsia="ar-SA"/>
        </w:rPr>
      </w:pPr>
      <w:r w:rsidRPr="00BF78A8">
        <w:rPr>
          <w:sz w:val="28"/>
          <w:szCs w:val="28"/>
          <w:lang w:val="uk-UA" w:eastAsia="ar-SA"/>
        </w:rPr>
        <w:lastRenderedPageBreak/>
        <w:t xml:space="preserve">Додаток 1 </w:t>
      </w:r>
    </w:p>
    <w:p w:rsidR="00A159E9" w:rsidRPr="00BF78A8" w:rsidRDefault="00A159E9" w:rsidP="00F907E7">
      <w:pPr>
        <w:suppressAutoHyphens/>
        <w:ind w:firstLine="7938"/>
        <w:rPr>
          <w:sz w:val="28"/>
          <w:szCs w:val="28"/>
          <w:lang w:val="uk-UA" w:eastAsia="ar-SA"/>
        </w:rPr>
      </w:pPr>
      <w:r w:rsidRPr="00BF78A8">
        <w:rPr>
          <w:sz w:val="28"/>
          <w:szCs w:val="28"/>
          <w:lang w:val="uk-UA" w:eastAsia="ar-SA"/>
        </w:rPr>
        <w:t>до Програми</w:t>
      </w:r>
    </w:p>
    <w:p w:rsidR="00A159E9" w:rsidRPr="00BF78A8" w:rsidRDefault="00A159E9" w:rsidP="00F907E7">
      <w:pPr>
        <w:suppressAutoHyphens/>
        <w:ind w:firstLine="851"/>
        <w:jc w:val="center"/>
        <w:rPr>
          <w:sz w:val="28"/>
          <w:szCs w:val="28"/>
          <w:lang w:val="uk-UA" w:eastAsia="ar-SA"/>
        </w:rPr>
      </w:pPr>
    </w:p>
    <w:p w:rsidR="00A159E9" w:rsidRPr="00BF78A8" w:rsidRDefault="00A159E9" w:rsidP="00F907E7">
      <w:pPr>
        <w:suppressAutoHyphens/>
        <w:ind w:firstLine="851"/>
        <w:jc w:val="center"/>
        <w:rPr>
          <w:sz w:val="28"/>
          <w:szCs w:val="28"/>
          <w:lang w:val="uk-UA" w:eastAsia="ar-SA"/>
        </w:rPr>
      </w:pPr>
      <w:r w:rsidRPr="00BF78A8">
        <w:rPr>
          <w:sz w:val="28"/>
          <w:szCs w:val="28"/>
          <w:lang w:val="uk-UA" w:eastAsia="ar-SA"/>
        </w:rPr>
        <w:t>ПАСПОРТ ПРОГРАМИ</w:t>
      </w:r>
    </w:p>
    <w:p w:rsidR="00A159E9" w:rsidRPr="00BF78A8" w:rsidRDefault="00A159E9">
      <w:pPr>
        <w:suppressAutoHyphens/>
        <w:spacing w:line="2" w:lineRule="exact"/>
        <w:rPr>
          <w:sz w:val="28"/>
          <w:szCs w:val="28"/>
          <w:lang w:val="uk-UA" w:eastAsia="ar-SA"/>
        </w:rPr>
      </w:pPr>
    </w:p>
    <w:p w:rsidR="00A159E9" w:rsidRPr="00BF78A8" w:rsidRDefault="00A159E9" w:rsidP="00F907E7">
      <w:pPr>
        <w:suppressAutoHyphens/>
        <w:spacing w:line="237" w:lineRule="auto"/>
        <w:ind w:left="1060" w:right="640" w:hanging="316"/>
        <w:jc w:val="center"/>
        <w:rPr>
          <w:sz w:val="28"/>
          <w:szCs w:val="28"/>
          <w:lang w:val="uk-UA" w:eastAsia="ar-SA"/>
        </w:rPr>
      </w:pPr>
      <w:r w:rsidRPr="00BF78A8">
        <w:rPr>
          <w:sz w:val="28"/>
          <w:szCs w:val="28"/>
          <w:lang w:val="uk-UA" w:eastAsia="ar-SA"/>
        </w:rPr>
        <w:t>підвищення ефективності функціонування Закарпатського обласного комунального підприємства «Міжнародний аеропорт «Ужгород»</w:t>
      </w:r>
    </w:p>
    <w:p w:rsidR="00A159E9" w:rsidRPr="00BF78A8" w:rsidRDefault="00A159E9">
      <w:pPr>
        <w:suppressAutoHyphens/>
        <w:spacing w:line="240" w:lineRule="atLeast"/>
        <w:ind w:left="4060"/>
        <w:rPr>
          <w:sz w:val="28"/>
          <w:szCs w:val="28"/>
          <w:lang w:val="uk-UA" w:eastAsia="ar-SA"/>
        </w:rPr>
      </w:pPr>
      <w:r w:rsidRPr="00BF78A8">
        <w:rPr>
          <w:sz w:val="28"/>
          <w:szCs w:val="28"/>
          <w:lang w:val="uk-UA" w:eastAsia="ar-SA"/>
        </w:rPr>
        <w:t>на 20</w:t>
      </w:r>
      <w:r w:rsidR="009112E4" w:rsidRPr="00BF78A8">
        <w:rPr>
          <w:sz w:val="28"/>
          <w:szCs w:val="28"/>
          <w:lang w:val="uk-UA" w:eastAsia="ar-SA"/>
        </w:rPr>
        <w:t>21</w:t>
      </w:r>
      <w:r w:rsidRPr="00BF78A8">
        <w:rPr>
          <w:sz w:val="28"/>
          <w:szCs w:val="28"/>
          <w:lang w:val="uk-UA" w:eastAsia="ar-SA"/>
        </w:rPr>
        <w:t xml:space="preserve"> – 202</w:t>
      </w:r>
      <w:r w:rsidR="009112E4" w:rsidRPr="00BF78A8">
        <w:rPr>
          <w:sz w:val="28"/>
          <w:szCs w:val="28"/>
          <w:lang w:val="uk-UA" w:eastAsia="ar-SA"/>
        </w:rPr>
        <w:t>4</w:t>
      </w:r>
      <w:r w:rsidRPr="00BF78A8">
        <w:rPr>
          <w:sz w:val="28"/>
          <w:szCs w:val="28"/>
          <w:lang w:val="uk-UA" w:eastAsia="ar-SA"/>
        </w:rPr>
        <w:t xml:space="preserve"> роки</w:t>
      </w:r>
    </w:p>
    <w:p w:rsidR="00A159E9" w:rsidRPr="00BF78A8" w:rsidRDefault="00A159E9">
      <w:pPr>
        <w:suppressAutoHyphens/>
        <w:spacing w:line="240" w:lineRule="atLeast"/>
        <w:ind w:left="4060"/>
        <w:rPr>
          <w:sz w:val="28"/>
          <w:szCs w:val="28"/>
          <w:lang w:val="uk-UA" w:eastAsia="ar-SA"/>
        </w:rPr>
      </w:pP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9"/>
        <w:gridCol w:w="7088"/>
      </w:tblGrid>
      <w:tr w:rsidR="00A159E9" w:rsidRPr="00BF78A8" w:rsidTr="00DB3B06">
        <w:tc>
          <w:tcPr>
            <w:tcW w:w="2409" w:type="dxa"/>
          </w:tcPr>
          <w:p w:rsidR="00A159E9" w:rsidRPr="00BF78A8" w:rsidRDefault="00A159E9" w:rsidP="00C907D3">
            <w:pPr>
              <w:suppressAutoHyphens/>
              <w:jc w:val="both"/>
              <w:rPr>
                <w:sz w:val="28"/>
                <w:szCs w:val="28"/>
                <w:lang w:val="uk-UA" w:eastAsia="ar-SA"/>
              </w:rPr>
            </w:pPr>
            <w:r w:rsidRPr="00BF78A8">
              <w:rPr>
                <w:sz w:val="28"/>
                <w:szCs w:val="28"/>
                <w:lang w:val="uk-UA" w:eastAsia="ar-SA"/>
              </w:rPr>
              <w:t>Ініціатор розроблення Програми</w:t>
            </w:r>
          </w:p>
        </w:tc>
        <w:tc>
          <w:tcPr>
            <w:tcW w:w="7088" w:type="dxa"/>
          </w:tcPr>
          <w:p w:rsidR="009112E4" w:rsidRPr="00BF78A8" w:rsidRDefault="00A159E9" w:rsidP="00C907D3">
            <w:pPr>
              <w:suppressAutoHyphens/>
              <w:jc w:val="both"/>
              <w:rPr>
                <w:sz w:val="28"/>
                <w:szCs w:val="28"/>
                <w:lang w:val="uk-UA" w:eastAsia="ar-SA"/>
              </w:rPr>
            </w:pPr>
            <w:r w:rsidRPr="00BF78A8">
              <w:rPr>
                <w:sz w:val="28"/>
                <w:szCs w:val="28"/>
                <w:lang w:val="uk-UA" w:eastAsia="ar-SA"/>
              </w:rPr>
              <w:t xml:space="preserve">Закарпатське обласне комунальне підприємство «Міжнародний аеропорт «Ужгород» </w:t>
            </w:r>
          </w:p>
        </w:tc>
      </w:tr>
      <w:tr w:rsidR="00A159E9" w:rsidRPr="00BF78A8" w:rsidTr="00DB3B06">
        <w:tc>
          <w:tcPr>
            <w:tcW w:w="2409" w:type="dxa"/>
          </w:tcPr>
          <w:p w:rsidR="00A159E9" w:rsidRPr="00BF78A8" w:rsidRDefault="00A159E9" w:rsidP="00C907D3">
            <w:pPr>
              <w:suppressAutoHyphens/>
              <w:jc w:val="both"/>
              <w:rPr>
                <w:sz w:val="28"/>
                <w:szCs w:val="28"/>
                <w:lang w:val="uk-UA" w:eastAsia="ar-SA"/>
              </w:rPr>
            </w:pPr>
            <w:r w:rsidRPr="00BF78A8">
              <w:rPr>
                <w:sz w:val="28"/>
                <w:szCs w:val="28"/>
                <w:lang w:val="uk-UA" w:eastAsia="ar-SA"/>
              </w:rPr>
              <w:t>Розробник Програми</w:t>
            </w:r>
          </w:p>
        </w:tc>
        <w:tc>
          <w:tcPr>
            <w:tcW w:w="7088" w:type="dxa"/>
          </w:tcPr>
          <w:p w:rsidR="00A159E9" w:rsidRPr="00BF78A8" w:rsidRDefault="00A159E9" w:rsidP="00C907D3">
            <w:pPr>
              <w:suppressAutoHyphens/>
              <w:jc w:val="both"/>
              <w:rPr>
                <w:sz w:val="28"/>
                <w:szCs w:val="28"/>
                <w:lang w:val="uk-UA" w:eastAsia="ar-SA"/>
              </w:rPr>
            </w:pPr>
            <w:r w:rsidRPr="00BF78A8">
              <w:rPr>
                <w:sz w:val="28"/>
                <w:szCs w:val="28"/>
                <w:lang w:val="uk-UA" w:eastAsia="ar-SA"/>
              </w:rPr>
              <w:t xml:space="preserve">Закарпатське обласне комунальне підприємство «Міжнародний аеропорт «Ужгород» </w:t>
            </w:r>
          </w:p>
        </w:tc>
      </w:tr>
      <w:tr w:rsidR="00A159E9" w:rsidRPr="00BF78A8" w:rsidTr="00DB3B06">
        <w:tc>
          <w:tcPr>
            <w:tcW w:w="2409" w:type="dxa"/>
          </w:tcPr>
          <w:p w:rsidR="00A159E9" w:rsidRPr="00BF78A8" w:rsidRDefault="00A159E9" w:rsidP="00C907D3">
            <w:pPr>
              <w:suppressAutoHyphens/>
              <w:jc w:val="both"/>
              <w:rPr>
                <w:sz w:val="28"/>
                <w:szCs w:val="28"/>
                <w:lang w:val="uk-UA" w:eastAsia="ar-SA"/>
              </w:rPr>
            </w:pPr>
            <w:r w:rsidRPr="00BF78A8">
              <w:rPr>
                <w:sz w:val="28"/>
                <w:szCs w:val="28"/>
                <w:lang w:val="uk-UA" w:eastAsia="ar-SA"/>
              </w:rPr>
              <w:t>Співрозробники Програми</w:t>
            </w:r>
          </w:p>
        </w:tc>
        <w:tc>
          <w:tcPr>
            <w:tcW w:w="7088" w:type="dxa"/>
          </w:tcPr>
          <w:p w:rsidR="00A159E9" w:rsidRPr="00BF78A8" w:rsidRDefault="009112E4" w:rsidP="00C907D3">
            <w:pPr>
              <w:suppressAutoHyphens/>
              <w:jc w:val="both"/>
              <w:rPr>
                <w:sz w:val="28"/>
                <w:szCs w:val="28"/>
                <w:lang w:val="uk-UA" w:eastAsia="ar-SA"/>
              </w:rPr>
            </w:pPr>
            <w:r w:rsidRPr="00BF78A8">
              <w:rPr>
                <w:sz w:val="28"/>
                <w:szCs w:val="28"/>
                <w:lang w:val="uk-UA" w:eastAsia="ar-SA"/>
              </w:rPr>
              <w:t>Закарпатське обласне комунальне підприємство «Міжнародний аеропорт «Ужгород»</w:t>
            </w:r>
          </w:p>
        </w:tc>
      </w:tr>
      <w:tr w:rsidR="00A159E9" w:rsidRPr="00BF78A8" w:rsidTr="00DB3B06">
        <w:tc>
          <w:tcPr>
            <w:tcW w:w="2409" w:type="dxa"/>
          </w:tcPr>
          <w:p w:rsidR="00A159E9" w:rsidRPr="00BF78A8" w:rsidRDefault="00A159E9" w:rsidP="00F907E7">
            <w:pPr>
              <w:suppressAutoHyphens/>
              <w:jc w:val="both"/>
              <w:rPr>
                <w:sz w:val="28"/>
                <w:szCs w:val="28"/>
                <w:lang w:val="uk-UA" w:eastAsia="ar-SA"/>
              </w:rPr>
            </w:pPr>
            <w:r w:rsidRPr="00BF78A8">
              <w:rPr>
                <w:sz w:val="28"/>
                <w:szCs w:val="28"/>
                <w:lang w:val="uk-UA" w:eastAsia="ar-SA"/>
              </w:rPr>
              <w:t xml:space="preserve">Відповідальний виконавець Програми </w:t>
            </w:r>
          </w:p>
        </w:tc>
        <w:tc>
          <w:tcPr>
            <w:tcW w:w="7088" w:type="dxa"/>
          </w:tcPr>
          <w:p w:rsidR="00A159E9" w:rsidRPr="00BF78A8" w:rsidRDefault="00A159E9" w:rsidP="00C907D3">
            <w:pPr>
              <w:suppressAutoHyphens/>
              <w:jc w:val="both"/>
              <w:rPr>
                <w:sz w:val="28"/>
                <w:szCs w:val="28"/>
                <w:lang w:val="uk-UA" w:eastAsia="ar-SA"/>
              </w:rPr>
            </w:pPr>
            <w:r w:rsidRPr="00BF78A8">
              <w:rPr>
                <w:sz w:val="28"/>
                <w:szCs w:val="28"/>
                <w:lang w:val="uk-UA" w:eastAsia="ar-SA"/>
              </w:rPr>
              <w:t>Закарпатське обласне комунальне підприємство «Міжнародний аеропорт «Ужгород»</w:t>
            </w:r>
          </w:p>
        </w:tc>
      </w:tr>
      <w:tr w:rsidR="00A159E9" w:rsidRPr="0009054D" w:rsidTr="00DB3B06">
        <w:tc>
          <w:tcPr>
            <w:tcW w:w="2409" w:type="dxa"/>
          </w:tcPr>
          <w:p w:rsidR="00A159E9" w:rsidRPr="00BF78A8" w:rsidRDefault="00A159E9" w:rsidP="00F907E7">
            <w:pPr>
              <w:suppressAutoHyphens/>
              <w:jc w:val="both"/>
              <w:rPr>
                <w:sz w:val="28"/>
                <w:szCs w:val="28"/>
                <w:lang w:val="uk-UA" w:eastAsia="ar-SA"/>
              </w:rPr>
            </w:pPr>
            <w:r w:rsidRPr="00BF78A8">
              <w:rPr>
                <w:sz w:val="28"/>
                <w:szCs w:val="28"/>
                <w:lang w:val="uk-UA" w:eastAsia="ar-SA"/>
              </w:rPr>
              <w:t xml:space="preserve">Учасники Програми </w:t>
            </w:r>
          </w:p>
        </w:tc>
        <w:tc>
          <w:tcPr>
            <w:tcW w:w="7088" w:type="dxa"/>
          </w:tcPr>
          <w:p w:rsidR="00A159E9" w:rsidRPr="00BF78A8" w:rsidRDefault="00A159E9" w:rsidP="00C907D3">
            <w:pPr>
              <w:suppressAutoHyphens/>
              <w:jc w:val="both"/>
              <w:rPr>
                <w:sz w:val="28"/>
                <w:szCs w:val="28"/>
                <w:lang w:val="uk-UA" w:eastAsia="ar-SA"/>
              </w:rPr>
            </w:pPr>
            <w:r w:rsidRPr="00BF78A8">
              <w:rPr>
                <w:sz w:val="28"/>
                <w:szCs w:val="28"/>
                <w:lang w:val="uk-UA" w:eastAsia="ar-SA"/>
              </w:rPr>
              <w:t>Закарпатське обласне комунальне підприємство «Міжнародний аеропорт «Ужгород», департамент житлово-комунального господарства, будівництва та інфраструктури облдержадміністрації, управління з питань забезпечення повноважень щодо управління об’єктами спільної власності виконавчого апарату обласної ради</w:t>
            </w:r>
          </w:p>
        </w:tc>
      </w:tr>
      <w:tr w:rsidR="00A159E9" w:rsidRPr="00BF78A8" w:rsidTr="00DB3B06">
        <w:tc>
          <w:tcPr>
            <w:tcW w:w="2409" w:type="dxa"/>
          </w:tcPr>
          <w:p w:rsidR="00A159E9" w:rsidRPr="00BF78A8" w:rsidRDefault="00A159E9" w:rsidP="00F907E7">
            <w:pPr>
              <w:suppressAutoHyphens/>
              <w:jc w:val="both"/>
              <w:rPr>
                <w:sz w:val="28"/>
                <w:szCs w:val="28"/>
                <w:lang w:val="uk-UA" w:eastAsia="ar-SA"/>
              </w:rPr>
            </w:pPr>
            <w:r w:rsidRPr="00BF78A8">
              <w:rPr>
                <w:sz w:val="28"/>
                <w:szCs w:val="28"/>
                <w:lang w:val="uk-UA" w:eastAsia="ar-SA"/>
              </w:rPr>
              <w:t>Терміни реалізації Програми</w:t>
            </w:r>
          </w:p>
        </w:tc>
        <w:tc>
          <w:tcPr>
            <w:tcW w:w="7088" w:type="dxa"/>
          </w:tcPr>
          <w:p w:rsidR="00A159E9" w:rsidRPr="00BF78A8" w:rsidRDefault="00A159E9" w:rsidP="00C907D3">
            <w:pPr>
              <w:suppressAutoHyphens/>
              <w:ind w:right="22"/>
              <w:jc w:val="both"/>
              <w:rPr>
                <w:sz w:val="28"/>
                <w:szCs w:val="28"/>
                <w:lang w:val="uk-UA" w:eastAsia="ar-SA"/>
              </w:rPr>
            </w:pPr>
            <w:r w:rsidRPr="00BF78A8">
              <w:rPr>
                <w:sz w:val="28"/>
                <w:szCs w:val="28"/>
                <w:lang w:val="uk-UA" w:eastAsia="ar-SA"/>
              </w:rPr>
              <w:t>20</w:t>
            </w:r>
            <w:r w:rsidR="00D503C6" w:rsidRPr="00BF78A8">
              <w:rPr>
                <w:sz w:val="28"/>
                <w:szCs w:val="28"/>
                <w:lang w:val="uk-UA" w:eastAsia="ar-SA"/>
              </w:rPr>
              <w:t>21</w:t>
            </w:r>
            <w:r w:rsidRPr="00BF78A8">
              <w:rPr>
                <w:sz w:val="28"/>
                <w:szCs w:val="28"/>
                <w:lang w:val="uk-UA" w:eastAsia="ar-SA"/>
              </w:rPr>
              <w:t xml:space="preserve"> – 202</w:t>
            </w:r>
            <w:r w:rsidR="00D503C6" w:rsidRPr="00BF78A8">
              <w:rPr>
                <w:sz w:val="28"/>
                <w:szCs w:val="28"/>
                <w:lang w:val="uk-UA" w:eastAsia="ar-SA"/>
              </w:rPr>
              <w:t>4</w:t>
            </w:r>
            <w:r w:rsidRPr="00BF78A8">
              <w:rPr>
                <w:sz w:val="28"/>
                <w:szCs w:val="28"/>
                <w:lang w:val="uk-UA" w:eastAsia="ar-SA"/>
              </w:rPr>
              <w:t xml:space="preserve"> роки</w:t>
            </w:r>
          </w:p>
        </w:tc>
      </w:tr>
      <w:tr w:rsidR="00A159E9" w:rsidRPr="00BF78A8" w:rsidTr="00DB3B06">
        <w:tc>
          <w:tcPr>
            <w:tcW w:w="2409" w:type="dxa"/>
          </w:tcPr>
          <w:p w:rsidR="00A159E9" w:rsidRPr="00BF78A8" w:rsidRDefault="00A159E9" w:rsidP="00C907D3">
            <w:pPr>
              <w:suppressAutoHyphens/>
              <w:jc w:val="both"/>
              <w:rPr>
                <w:sz w:val="28"/>
                <w:szCs w:val="28"/>
                <w:lang w:val="uk-UA" w:eastAsia="ar-SA"/>
              </w:rPr>
            </w:pPr>
            <w:r w:rsidRPr="00BF78A8">
              <w:rPr>
                <w:sz w:val="28"/>
                <w:szCs w:val="28"/>
                <w:lang w:val="uk-UA" w:eastAsia="ar-SA"/>
              </w:rPr>
              <w:t>Місцевий бюджет фінансування</w:t>
            </w:r>
          </w:p>
        </w:tc>
        <w:tc>
          <w:tcPr>
            <w:tcW w:w="7088" w:type="dxa"/>
          </w:tcPr>
          <w:p w:rsidR="00A159E9" w:rsidRPr="00BF78A8" w:rsidRDefault="00A159E9" w:rsidP="00C907D3">
            <w:pPr>
              <w:suppressAutoHyphens/>
              <w:ind w:right="22"/>
              <w:jc w:val="both"/>
              <w:rPr>
                <w:sz w:val="28"/>
                <w:szCs w:val="28"/>
                <w:lang w:val="uk-UA" w:eastAsia="ar-SA"/>
              </w:rPr>
            </w:pPr>
            <w:r w:rsidRPr="00BF78A8">
              <w:rPr>
                <w:sz w:val="28"/>
                <w:szCs w:val="28"/>
                <w:lang w:val="uk-UA" w:eastAsia="ar-SA"/>
              </w:rPr>
              <w:t>Обласний бюджет</w:t>
            </w:r>
          </w:p>
        </w:tc>
      </w:tr>
      <w:tr w:rsidR="00A159E9" w:rsidRPr="00BF78A8" w:rsidTr="00DB3B06">
        <w:tc>
          <w:tcPr>
            <w:tcW w:w="2409" w:type="dxa"/>
          </w:tcPr>
          <w:p w:rsidR="00A159E9" w:rsidRPr="00BF78A8" w:rsidRDefault="00A159E9" w:rsidP="00F907E7">
            <w:pPr>
              <w:suppressAutoHyphens/>
              <w:jc w:val="both"/>
              <w:rPr>
                <w:sz w:val="28"/>
                <w:szCs w:val="28"/>
                <w:lang w:val="uk-UA" w:eastAsia="ar-SA"/>
              </w:rPr>
            </w:pPr>
            <w:r w:rsidRPr="00BF78A8">
              <w:rPr>
                <w:sz w:val="28"/>
                <w:szCs w:val="28"/>
                <w:lang w:val="uk-UA" w:eastAsia="ar-SA"/>
              </w:rPr>
              <w:t>Загальний обсяг фінансов</w:t>
            </w:r>
            <w:r w:rsidR="00B25011" w:rsidRPr="00BF78A8">
              <w:rPr>
                <w:sz w:val="28"/>
                <w:szCs w:val="28"/>
                <w:lang w:val="uk-UA" w:eastAsia="ar-SA"/>
              </w:rPr>
              <w:t>их ресурсів, необхідних для реа</w:t>
            </w:r>
            <w:r w:rsidRPr="00BF78A8">
              <w:rPr>
                <w:sz w:val="28"/>
                <w:szCs w:val="28"/>
                <w:lang w:val="uk-UA" w:eastAsia="ar-SA"/>
              </w:rPr>
              <w:t>лізації Програми</w:t>
            </w:r>
          </w:p>
        </w:tc>
        <w:tc>
          <w:tcPr>
            <w:tcW w:w="7088" w:type="dxa"/>
          </w:tcPr>
          <w:p w:rsidR="00A159E9" w:rsidRPr="00BF78A8" w:rsidRDefault="00A159E9" w:rsidP="00D877C3">
            <w:pPr>
              <w:suppressAutoHyphens/>
              <w:ind w:right="22"/>
              <w:jc w:val="both"/>
              <w:rPr>
                <w:sz w:val="28"/>
                <w:szCs w:val="28"/>
                <w:lang w:val="uk-UA" w:eastAsia="ar-SA"/>
              </w:rPr>
            </w:pPr>
            <w:r w:rsidRPr="00BF78A8">
              <w:rPr>
                <w:sz w:val="28"/>
                <w:szCs w:val="28"/>
                <w:lang w:val="uk-UA"/>
              </w:rPr>
              <w:t xml:space="preserve">Заходи Програми реалізуються за рахунок коштів обласного бюджету, державного бюджету та доходів підприємства, всього – </w:t>
            </w:r>
            <w:r w:rsidR="002C5410" w:rsidRPr="00BF78A8">
              <w:rPr>
                <w:color w:val="000000"/>
                <w:sz w:val="28"/>
                <w:szCs w:val="28"/>
                <w:lang w:val="uk-UA"/>
              </w:rPr>
              <w:t xml:space="preserve">149 498 </w:t>
            </w:r>
            <w:r w:rsidR="003C1972">
              <w:rPr>
                <w:sz w:val="28"/>
                <w:szCs w:val="28"/>
                <w:lang w:val="uk-UA"/>
              </w:rPr>
              <w:t>тис. грн</w:t>
            </w:r>
            <w:r w:rsidRPr="00BF78A8">
              <w:rPr>
                <w:sz w:val="28"/>
                <w:szCs w:val="28"/>
                <w:lang w:val="uk-UA"/>
              </w:rPr>
              <w:t xml:space="preserve">, у тому числі з обласного бюджету – </w:t>
            </w:r>
            <w:r w:rsidR="002C5410" w:rsidRPr="00BF78A8">
              <w:rPr>
                <w:color w:val="000000"/>
                <w:sz w:val="28"/>
                <w:szCs w:val="28"/>
                <w:lang w:val="uk-UA"/>
              </w:rPr>
              <w:t>114 015</w:t>
            </w:r>
            <w:r w:rsidR="003C1972">
              <w:rPr>
                <w:sz w:val="28"/>
                <w:szCs w:val="28"/>
                <w:lang w:val="uk-UA"/>
              </w:rPr>
              <w:t xml:space="preserve"> тис. грн</w:t>
            </w:r>
            <w:r w:rsidRPr="00BF78A8">
              <w:rPr>
                <w:sz w:val="28"/>
                <w:szCs w:val="28"/>
                <w:lang w:val="uk-UA"/>
              </w:rPr>
              <w:t>, державного бюджету (</w:t>
            </w:r>
            <w:r w:rsidR="00D877C3">
              <w:rPr>
                <w:sz w:val="28"/>
                <w:szCs w:val="28"/>
                <w:lang w:val="uk-UA"/>
              </w:rPr>
              <w:t>Д</w:t>
            </w:r>
            <w:r w:rsidRPr="00BF78A8">
              <w:rPr>
                <w:sz w:val="28"/>
                <w:szCs w:val="28"/>
                <w:lang w:val="uk-UA"/>
              </w:rPr>
              <w:t xml:space="preserve">ержавний фонд регіонального розвитку) – </w:t>
            </w:r>
            <w:r w:rsidR="004C3273" w:rsidRPr="00BF78A8">
              <w:rPr>
                <w:sz w:val="28"/>
                <w:szCs w:val="28"/>
                <w:lang w:val="uk-UA"/>
              </w:rPr>
              <w:t>0</w:t>
            </w:r>
            <w:r w:rsidRPr="00BF78A8">
              <w:rPr>
                <w:sz w:val="28"/>
                <w:szCs w:val="28"/>
                <w:lang w:val="uk-UA"/>
              </w:rPr>
              <w:t xml:space="preserve"> </w:t>
            </w:r>
            <w:r w:rsidR="004C3273" w:rsidRPr="00BF78A8">
              <w:rPr>
                <w:sz w:val="28"/>
                <w:szCs w:val="28"/>
                <w:lang w:val="uk-UA"/>
              </w:rPr>
              <w:t xml:space="preserve"> </w:t>
            </w:r>
            <w:r w:rsidRPr="00BF78A8">
              <w:rPr>
                <w:sz w:val="28"/>
                <w:szCs w:val="28"/>
                <w:lang w:val="uk-UA"/>
              </w:rPr>
              <w:t>тис. гривень</w:t>
            </w:r>
          </w:p>
        </w:tc>
      </w:tr>
    </w:tbl>
    <w:p w:rsidR="00A159E9" w:rsidRPr="00BF78A8" w:rsidRDefault="00A159E9">
      <w:pPr>
        <w:suppressAutoHyphens/>
        <w:rPr>
          <w:sz w:val="28"/>
          <w:szCs w:val="28"/>
          <w:lang w:val="uk-UA" w:eastAsia="ar-SA"/>
        </w:rPr>
      </w:pPr>
    </w:p>
    <w:p w:rsidR="00A159E9" w:rsidRPr="00BF78A8" w:rsidRDefault="00A159E9">
      <w:pPr>
        <w:suppressAutoHyphens/>
        <w:rPr>
          <w:sz w:val="28"/>
          <w:szCs w:val="28"/>
          <w:lang w:val="uk-UA" w:eastAsia="ar-SA"/>
        </w:rPr>
      </w:pPr>
    </w:p>
    <w:p w:rsidR="00A159E9" w:rsidRPr="00BF78A8" w:rsidRDefault="00A159E9">
      <w:pPr>
        <w:suppressAutoHyphens/>
        <w:rPr>
          <w:sz w:val="28"/>
          <w:szCs w:val="28"/>
          <w:lang w:val="uk-UA" w:eastAsia="ar-SA"/>
        </w:rPr>
      </w:pPr>
    </w:p>
    <w:p w:rsidR="00A159E9" w:rsidRPr="00BF78A8" w:rsidRDefault="00A159E9">
      <w:pPr>
        <w:suppressAutoHyphens/>
        <w:rPr>
          <w:sz w:val="28"/>
          <w:szCs w:val="28"/>
          <w:lang w:val="uk-UA" w:eastAsia="ar-SA"/>
        </w:rPr>
      </w:pPr>
    </w:p>
    <w:p w:rsidR="00A159E9" w:rsidRPr="00BF78A8" w:rsidRDefault="00A159E9">
      <w:pPr>
        <w:suppressAutoHyphens/>
        <w:rPr>
          <w:sz w:val="28"/>
          <w:szCs w:val="28"/>
          <w:lang w:val="uk-UA" w:eastAsia="ar-SA"/>
        </w:rPr>
      </w:pPr>
    </w:p>
    <w:p w:rsidR="00A159E9" w:rsidRPr="00BF78A8" w:rsidRDefault="00A159E9">
      <w:pPr>
        <w:suppressAutoHyphens/>
        <w:rPr>
          <w:sz w:val="28"/>
          <w:szCs w:val="28"/>
          <w:lang w:val="uk-UA" w:eastAsia="ar-SA"/>
        </w:rPr>
      </w:pPr>
    </w:p>
    <w:p w:rsidR="00A159E9" w:rsidRPr="00BF78A8" w:rsidRDefault="00A159E9">
      <w:pPr>
        <w:suppressAutoHyphens/>
        <w:rPr>
          <w:sz w:val="28"/>
          <w:szCs w:val="28"/>
          <w:lang w:val="uk-UA" w:eastAsia="ar-SA"/>
        </w:rPr>
      </w:pPr>
    </w:p>
    <w:p w:rsidR="00A159E9" w:rsidRPr="00BF78A8" w:rsidRDefault="00A159E9">
      <w:pPr>
        <w:suppressAutoHyphens/>
        <w:rPr>
          <w:sz w:val="28"/>
          <w:szCs w:val="28"/>
          <w:lang w:val="uk-UA" w:eastAsia="ar-SA"/>
        </w:rPr>
        <w:sectPr w:rsidR="00A159E9" w:rsidRPr="00BF78A8" w:rsidSect="00F907E7">
          <w:headerReference w:type="default" r:id="rId12"/>
          <w:pgSz w:w="11920" w:h="16838"/>
          <w:pgMar w:top="851" w:right="400" w:bottom="856" w:left="1220" w:header="708" w:footer="708" w:gutter="0"/>
          <w:cols w:space="720"/>
          <w:titlePg/>
          <w:docGrid w:linePitch="600" w:charSpace="40960"/>
        </w:sectPr>
      </w:pPr>
    </w:p>
    <w:p w:rsidR="00A159E9" w:rsidRPr="00BF78A8" w:rsidRDefault="00A159E9">
      <w:pPr>
        <w:suppressAutoHyphens/>
        <w:rPr>
          <w:sz w:val="28"/>
          <w:szCs w:val="28"/>
          <w:lang w:val="uk-UA" w:eastAsia="ar-SA"/>
        </w:rPr>
        <w:sectPr w:rsidR="00A159E9" w:rsidRPr="00BF78A8" w:rsidSect="0024652B">
          <w:type w:val="continuous"/>
          <w:pgSz w:w="11920" w:h="16838"/>
          <w:pgMar w:top="851" w:right="400" w:bottom="856" w:left="1220" w:header="708" w:footer="708" w:gutter="0"/>
          <w:cols w:space="720"/>
          <w:titlePg/>
          <w:docGrid w:linePitch="600" w:charSpace="40960"/>
        </w:sectPr>
      </w:pPr>
    </w:p>
    <w:p w:rsidR="00A159E9" w:rsidRPr="00BF78A8" w:rsidRDefault="00A159E9" w:rsidP="00E44389">
      <w:pPr>
        <w:ind w:left="11199" w:firstLine="1559"/>
        <w:rPr>
          <w:sz w:val="28"/>
          <w:szCs w:val="28"/>
          <w:lang w:val="uk-UA"/>
        </w:rPr>
      </w:pPr>
      <w:r w:rsidRPr="00BF78A8">
        <w:rPr>
          <w:sz w:val="28"/>
          <w:szCs w:val="28"/>
          <w:lang w:val="uk-UA"/>
        </w:rPr>
        <w:lastRenderedPageBreak/>
        <w:t>Додаток 2</w:t>
      </w:r>
    </w:p>
    <w:p w:rsidR="00A159E9" w:rsidRPr="00BF78A8" w:rsidRDefault="00A159E9" w:rsidP="00E44389">
      <w:pPr>
        <w:ind w:left="11199" w:firstLine="1559"/>
        <w:rPr>
          <w:sz w:val="28"/>
          <w:szCs w:val="28"/>
          <w:lang w:val="uk-UA"/>
        </w:rPr>
      </w:pPr>
      <w:r w:rsidRPr="00BF78A8">
        <w:rPr>
          <w:sz w:val="28"/>
          <w:szCs w:val="28"/>
          <w:lang w:val="uk-UA"/>
        </w:rPr>
        <w:t>до Програми</w:t>
      </w:r>
    </w:p>
    <w:p w:rsidR="00A159E9" w:rsidRPr="00BF78A8" w:rsidRDefault="00A159E9" w:rsidP="0024652B">
      <w:pPr>
        <w:jc w:val="center"/>
        <w:rPr>
          <w:b/>
          <w:bCs/>
          <w:sz w:val="28"/>
          <w:szCs w:val="28"/>
          <w:lang w:val="uk-UA"/>
        </w:rPr>
      </w:pPr>
    </w:p>
    <w:p w:rsidR="00A159E9" w:rsidRPr="00BF78A8" w:rsidRDefault="00A159E9" w:rsidP="0024652B">
      <w:pPr>
        <w:jc w:val="center"/>
        <w:rPr>
          <w:b/>
          <w:bCs/>
          <w:sz w:val="28"/>
          <w:szCs w:val="28"/>
          <w:lang w:val="uk-UA"/>
        </w:rPr>
      </w:pPr>
    </w:p>
    <w:p w:rsidR="00A159E9" w:rsidRPr="00BF78A8" w:rsidRDefault="00A159E9" w:rsidP="0024652B">
      <w:pPr>
        <w:jc w:val="center"/>
        <w:rPr>
          <w:sz w:val="28"/>
          <w:szCs w:val="28"/>
          <w:lang w:val="uk-UA"/>
        </w:rPr>
      </w:pPr>
      <w:r w:rsidRPr="00BF78A8">
        <w:rPr>
          <w:sz w:val="28"/>
          <w:szCs w:val="28"/>
          <w:lang w:val="uk-UA"/>
        </w:rPr>
        <w:t xml:space="preserve">РЕСУРСНЕ ЗАБЕЗПЕЧЕННЯ </w:t>
      </w:r>
    </w:p>
    <w:p w:rsidR="00A159E9" w:rsidRPr="00BF78A8" w:rsidRDefault="00A159E9" w:rsidP="0024652B">
      <w:pPr>
        <w:jc w:val="center"/>
        <w:rPr>
          <w:sz w:val="28"/>
          <w:szCs w:val="28"/>
          <w:lang w:val="uk-UA"/>
        </w:rPr>
      </w:pPr>
      <w:r w:rsidRPr="00BF78A8">
        <w:rPr>
          <w:sz w:val="28"/>
          <w:szCs w:val="28"/>
          <w:lang w:val="uk-UA"/>
        </w:rPr>
        <w:t xml:space="preserve">Програми підвищення ефективності функціонування Закарпатського обласного комунального підприємства </w:t>
      </w:r>
      <w:r w:rsidRPr="00BF78A8">
        <w:rPr>
          <w:sz w:val="28"/>
          <w:szCs w:val="28"/>
          <w:lang w:val="uk-UA" w:eastAsia="ar-SA"/>
        </w:rPr>
        <w:t>«Міжнародний аеропорт «Ужгород»</w:t>
      </w:r>
      <w:r w:rsidRPr="00BF78A8">
        <w:rPr>
          <w:sz w:val="28"/>
          <w:szCs w:val="28"/>
          <w:lang w:val="uk-UA"/>
        </w:rPr>
        <w:t xml:space="preserve"> на 20</w:t>
      </w:r>
      <w:r w:rsidR="006C5146" w:rsidRPr="00BF78A8">
        <w:rPr>
          <w:sz w:val="28"/>
          <w:szCs w:val="28"/>
          <w:lang w:val="uk-UA"/>
        </w:rPr>
        <w:t>21</w:t>
      </w:r>
      <w:r w:rsidRPr="00BF78A8">
        <w:rPr>
          <w:sz w:val="28"/>
          <w:szCs w:val="28"/>
          <w:lang w:val="uk-UA"/>
        </w:rPr>
        <w:t xml:space="preserve"> – 202</w:t>
      </w:r>
      <w:r w:rsidR="006C5146" w:rsidRPr="00BF78A8">
        <w:rPr>
          <w:sz w:val="28"/>
          <w:szCs w:val="28"/>
          <w:lang w:val="uk-UA"/>
        </w:rPr>
        <w:t>4</w:t>
      </w:r>
      <w:r w:rsidRPr="00BF78A8">
        <w:rPr>
          <w:sz w:val="28"/>
          <w:szCs w:val="28"/>
          <w:lang w:val="uk-UA"/>
        </w:rPr>
        <w:t xml:space="preserve"> роки</w:t>
      </w:r>
    </w:p>
    <w:p w:rsidR="00A159E9" w:rsidRPr="00BF78A8" w:rsidRDefault="00A159E9" w:rsidP="0024652B">
      <w:pPr>
        <w:jc w:val="center"/>
        <w:rPr>
          <w:b/>
          <w:bCs/>
          <w:sz w:val="28"/>
          <w:szCs w:val="28"/>
          <w:lang w:val="uk-UA"/>
        </w:rPr>
      </w:pPr>
    </w:p>
    <w:p w:rsidR="00A159E9" w:rsidRPr="00BF78A8" w:rsidRDefault="00A159E9" w:rsidP="0024652B">
      <w:pPr>
        <w:jc w:val="right"/>
        <w:rPr>
          <w:sz w:val="28"/>
          <w:szCs w:val="28"/>
          <w:lang w:val="uk-UA"/>
        </w:rPr>
      </w:pPr>
      <w:r w:rsidRPr="00BF78A8">
        <w:rPr>
          <w:sz w:val="28"/>
          <w:szCs w:val="28"/>
          <w:lang w:val="uk-UA"/>
        </w:rPr>
        <w:t>тис. гривень</w:t>
      </w:r>
    </w:p>
    <w:p w:rsidR="00A159E9" w:rsidRPr="00BF78A8" w:rsidRDefault="00A159E9" w:rsidP="0024652B">
      <w:pPr>
        <w:jc w:val="right"/>
        <w:rPr>
          <w:sz w:val="28"/>
          <w:szCs w:val="28"/>
          <w:lang w:val="uk-UA"/>
        </w:rPr>
      </w:pPr>
    </w:p>
    <w:tbl>
      <w:tblPr>
        <w:tblW w:w="152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51"/>
        <w:gridCol w:w="1560"/>
        <w:gridCol w:w="1701"/>
        <w:gridCol w:w="1842"/>
        <w:gridCol w:w="1560"/>
        <w:gridCol w:w="2126"/>
      </w:tblGrid>
      <w:tr w:rsidR="00A159E9" w:rsidRPr="00BF78A8" w:rsidTr="00D64B85">
        <w:trPr>
          <w:trHeight w:val="470"/>
        </w:trPr>
        <w:tc>
          <w:tcPr>
            <w:tcW w:w="6451" w:type="dxa"/>
            <w:vMerge w:val="restart"/>
          </w:tcPr>
          <w:p w:rsidR="00A159E9" w:rsidRPr="00BF78A8" w:rsidRDefault="00A159E9" w:rsidP="00E44389">
            <w:pPr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6663" w:type="dxa"/>
            <w:gridSpan w:val="4"/>
          </w:tcPr>
          <w:p w:rsidR="00A159E9" w:rsidRPr="00BF78A8" w:rsidRDefault="00A159E9" w:rsidP="00E44389">
            <w:pPr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2126" w:type="dxa"/>
            <w:vMerge w:val="restart"/>
          </w:tcPr>
          <w:p w:rsidR="00A159E9" w:rsidRPr="00BF78A8" w:rsidRDefault="00A159E9" w:rsidP="000B76FD">
            <w:pPr>
              <w:jc w:val="both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Усього витрат на виконання Програми</w:t>
            </w:r>
          </w:p>
        </w:tc>
      </w:tr>
      <w:tr w:rsidR="00A159E9" w:rsidRPr="00BF78A8" w:rsidTr="00D64B85">
        <w:trPr>
          <w:trHeight w:val="494"/>
        </w:trPr>
        <w:tc>
          <w:tcPr>
            <w:tcW w:w="6451" w:type="dxa"/>
            <w:vMerge/>
          </w:tcPr>
          <w:p w:rsidR="00A159E9" w:rsidRPr="00BF78A8" w:rsidRDefault="00A159E9" w:rsidP="00D374D1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</w:tcPr>
          <w:p w:rsidR="00A159E9" w:rsidRPr="00BF78A8" w:rsidRDefault="00A159E9" w:rsidP="0024652B">
            <w:pPr>
              <w:ind w:left="-108" w:firstLine="108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І</w:t>
            </w:r>
          </w:p>
        </w:tc>
        <w:tc>
          <w:tcPr>
            <w:tcW w:w="1701" w:type="dxa"/>
          </w:tcPr>
          <w:p w:rsidR="00A159E9" w:rsidRPr="00BF78A8" w:rsidRDefault="00A159E9" w:rsidP="0024652B">
            <w:pPr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ІІ</w:t>
            </w:r>
          </w:p>
        </w:tc>
        <w:tc>
          <w:tcPr>
            <w:tcW w:w="1842" w:type="dxa"/>
          </w:tcPr>
          <w:p w:rsidR="00A159E9" w:rsidRPr="00BF78A8" w:rsidRDefault="00A159E9" w:rsidP="0024652B">
            <w:pPr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ІІІ</w:t>
            </w:r>
          </w:p>
        </w:tc>
        <w:tc>
          <w:tcPr>
            <w:tcW w:w="1560" w:type="dxa"/>
          </w:tcPr>
          <w:p w:rsidR="00A159E9" w:rsidRPr="00BF78A8" w:rsidRDefault="00A159E9" w:rsidP="0024652B">
            <w:pPr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ІV</w:t>
            </w:r>
          </w:p>
        </w:tc>
        <w:tc>
          <w:tcPr>
            <w:tcW w:w="2126" w:type="dxa"/>
            <w:vMerge/>
          </w:tcPr>
          <w:p w:rsidR="00A159E9" w:rsidRPr="00BF78A8" w:rsidRDefault="00A159E9" w:rsidP="00D374D1">
            <w:pPr>
              <w:rPr>
                <w:sz w:val="28"/>
                <w:szCs w:val="28"/>
                <w:lang w:val="uk-UA"/>
              </w:rPr>
            </w:pPr>
          </w:p>
        </w:tc>
      </w:tr>
      <w:tr w:rsidR="00A159E9" w:rsidRPr="00BF78A8" w:rsidTr="00D64B85">
        <w:tc>
          <w:tcPr>
            <w:tcW w:w="6451" w:type="dxa"/>
            <w:vMerge/>
          </w:tcPr>
          <w:p w:rsidR="00A159E9" w:rsidRPr="00BF78A8" w:rsidRDefault="00A159E9" w:rsidP="00D374D1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</w:tcPr>
          <w:p w:rsidR="00A159E9" w:rsidRPr="00BF78A8" w:rsidRDefault="00A159E9" w:rsidP="0024652B">
            <w:pPr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20</w:t>
            </w:r>
            <w:r w:rsidR="006C5146" w:rsidRPr="00BF78A8">
              <w:rPr>
                <w:sz w:val="28"/>
                <w:szCs w:val="28"/>
                <w:lang w:val="uk-UA"/>
              </w:rPr>
              <w:t>21</w:t>
            </w:r>
          </w:p>
          <w:p w:rsidR="00A159E9" w:rsidRPr="00BF78A8" w:rsidRDefault="00A159E9" w:rsidP="0024652B">
            <w:pPr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701" w:type="dxa"/>
          </w:tcPr>
          <w:p w:rsidR="00A159E9" w:rsidRPr="00BF78A8" w:rsidRDefault="00A159E9" w:rsidP="0024652B">
            <w:pPr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20</w:t>
            </w:r>
            <w:r w:rsidR="006C5146" w:rsidRPr="00BF78A8">
              <w:rPr>
                <w:sz w:val="28"/>
                <w:szCs w:val="28"/>
                <w:lang w:val="uk-UA"/>
              </w:rPr>
              <w:t>22</w:t>
            </w:r>
            <w:r w:rsidRPr="00BF78A8">
              <w:rPr>
                <w:sz w:val="28"/>
                <w:szCs w:val="28"/>
                <w:lang w:val="uk-UA"/>
              </w:rPr>
              <w:t xml:space="preserve"> </w:t>
            </w:r>
          </w:p>
          <w:p w:rsidR="00A159E9" w:rsidRPr="00BF78A8" w:rsidRDefault="00A159E9" w:rsidP="0024652B">
            <w:pPr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842" w:type="dxa"/>
          </w:tcPr>
          <w:p w:rsidR="00A159E9" w:rsidRPr="00BF78A8" w:rsidRDefault="00A159E9" w:rsidP="0024652B">
            <w:pPr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20</w:t>
            </w:r>
            <w:r w:rsidR="006C5146" w:rsidRPr="00BF78A8">
              <w:rPr>
                <w:sz w:val="28"/>
                <w:szCs w:val="28"/>
                <w:lang w:val="uk-UA"/>
              </w:rPr>
              <w:t>23</w:t>
            </w:r>
          </w:p>
          <w:p w:rsidR="00A159E9" w:rsidRPr="00BF78A8" w:rsidRDefault="00A159E9" w:rsidP="0024652B">
            <w:pPr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560" w:type="dxa"/>
          </w:tcPr>
          <w:p w:rsidR="00A159E9" w:rsidRPr="00BF78A8" w:rsidRDefault="00A159E9" w:rsidP="0024652B">
            <w:pPr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202</w:t>
            </w:r>
            <w:r w:rsidR="006C5146" w:rsidRPr="00BF78A8">
              <w:rPr>
                <w:sz w:val="28"/>
                <w:szCs w:val="28"/>
                <w:lang w:val="uk-UA"/>
              </w:rPr>
              <w:t>4</w:t>
            </w:r>
          </w:p>
          <w:p w:rsidR="00A159E9" w:rsidRPr="00BF78A8" w:rsidRDefault="00A159E9" w:rsidP="0024652B">
            <w:pPr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рік</w:t>
            </w:r>
          </w:p>
          <w:p w:rsidR="00A159E9" w:rsidRPr="00BF78A8" w:rsidRDefault="00A159E9" w:rsidP="0024652B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vMerge/>
          </w:tcPr>
          <w:p w:rsidR="00A159E9" w:rsidRPr="00BF78A8" w:rsidRDefault="00A159E9" w:rsidP="00D374D1">
            <w:pPr>
              <w:rPr>
                <w:sz w:val="28"/>
                <w:szCs w:val="28"/>
                <w:lang w:val="uk-UA"/>
              </w:rPr>
            </w:pPr>
          </w:p>
        </w:tc>
      </w:tr>
      <w:tr w:rsidR="00DD76E8" w:rsidRPr="00BF78A8" w:rsidTr="00614119">
        <w:trPr>
          <w:trHeight w:val="413"/>
        </w:trPr>
        <w:tc>
          <w:tcPr>
            <w:tcW w:w="6451" w:type="dxa"/>
          </w:tcPr>
          <w:p w:rsidR="00DD76E8" w:rsidRPr="00BF78A8" w:rsidRDefault="00DD76E8" w:rsidP="00DD76E8">
            <w:pPr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Обсяг ресурсів, усього у тому числі:</w:t>
            </w:r>
          </w:p>
        </w:tc>
        <w:tc>
          <w:tcPr>
            <w:tcW w:w="1560" w:type="dxa"/>
            <w:vAlign w:val="center"/>
          </w:tcPr>
          <w:p w:rsidR="00DD76E8" w:rsidRPr="00BF78A8" w:rsidRDefault="00DD76E8" w:rsidP="0061411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38329</w:t>
            </w:r>
          </w:p>
        </w:tc>
        <w:tc>
          <w:tcPr>
            <w:tcW w:w="1701" w:type="dxa"/>
            <w:vAlign w:val="center"/>
          </w:tcPr>
          <w:p w:rsidR="00DD76E8" w:rsidRPr="00BF78A8" w:rsidRDefault="00DD76E8" w:rsidP="0061411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25675</w:t>
            </w:r>
          </w:p>
        </w:tc>
        <w:tc>
          <w:tcPr>
            <w:tcW w:w="1842" w:type="dxa"/>
            <w:vAlign w:val="center"/>
          </w:tcPr>
          <w:p w:rsidR="00DD76E8" w:rsidRPr="00BF78A8" w:rsidRDefault="00DD76E8" w:rsidP="0061411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36739</w:t>
            </w:r>
          </w:p>
        </w:tc>
        <w:tc>
          <w:tcPr>
            <w:tcW w:w="1560" w:type="dxa"/>
            <w:vAlign w:val="center"/>
          </w:tcPr>
          <w:p w:rsidR="00DD76E8" w:rsidRPr="00BF78A8" w:rsidRDefault="00DD76E8" w:rsidP="0061411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48755</w:t>
            </w:r>
          </w:p>
        </w:tc>
        <w:tc>
          <w:tcPr>
            <w:tcW w:w="2126" w:type="dxa"/>
            <w:vAlign w:val="center"/>
          </w:tcPr>
          <w:p w:rsidR="00DD76E8" w:rsidRPr="00BF78A8" w:rsidRDefault="00DD76E8" w:rsidP="0061411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149498</w:t>
            </w:r>
          </w:p>
        </w:tc>
      </w:tr>
      <w:tr w:rsidR="00DD76E8" w:rsidRPr="00BF78A8" w:rsidTr="00614119">
        <w:trPr>
          <w:trHeight w:val="277"/>
        </w:trPr>
        <w:tc>
          <w:tcPr>
            <w:tcW w:w="6451" w:type="dxa"/>
          </w:tcPr>
          <w:p w:rsidR="00DD76E8" w:rsidRPr="00BF78A8" w:rsidRDefault="00DD76E8" w:rsidP="00DD76E8">
            <w:pPr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1560" w:type="dxa"/>
            <w:vAlign w:val="center"/>
          </w:tcPr>
          <w:p w:rsidR="00DD76E8" w:rsidRPr="00BF78A8" w:rsidRDefault="00DD76E8" w:rsidP="0061411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37633</w:t>
            </w:r>
          </w:p>
        </w:tc>
        <w:tc>
          <w:tcPr>
            <w:tcW w:w="1701" w:type="dxa"/>
            <w:vAlign w:val="center"/>
          </w:tcPr>
          <w:p w:rsidR="00DD76E8" w:rsidRPr="00BF78A8" w:rsidRDefault="00DD76E8" w:rsidP="0061411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24475</w:t>
            </w:r>
          </w:p>
        </w:tc>
        <w:tc>
          <w:tcPr>
            <w:tcW w:w="1842" w:type="dxa"/>
            <w:vAlign w:val="center"/>
          </w:tcPr>
          <w:p w:rsidR="00DD76E8" w:rsidRPr="00BF78A8" w:rsidRDefault="00DD76E8" w:rsidP="0061411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20979</w:t>
            </w:r>
          </w:p>
        </w:tc>
        <w:tc>
          <w:tcPr>
            <w:tcW w:w="1560" w:type="dxa"/>
            <w:vAlign w:val="center"/>
          </w:tcPr>
          <w:p w:rsidR="00DD76E8" w:rsidRPr="00BF78A8" w:rsidRDefault="00DD76E8" w:rsidP="0061411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30928</w:t>
            </w:r>
          </w:p>
        </w:tc>
        <w:tc>
          <w:tcPr>
            <w:tcW w:w="2126" w:type="dxa"/>
            <w:vAlign w:val="center"/>
          </w:tcPr>
          <w:p w:rsidR="00DD76E8" w:rsidRPr="00BF78A8" w:rsidRDefault="00DD76E8" w:rsidP="0061411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114015</w:t>
            </w:r>
          </w:p>
        </w:tc>
      </w:tr>
      <w:tr w:rsidR="00DD76E8" w:rsidRPr="00BF78A8" w:rsidTr="00614119">
        <w:trPr>
          <w:trHeight w:val="664"/>
        </w:trPr>
        <w:tc>
          <w:tcPr>
            <w:tcW w:w="6451" w:type="dxa"/>
          </w:tcPr>
          <w:p w:rsidR="00DD76E8" w:rsidRPr="00BF78A8" w:rsidRDefault="00DD76E8" w:rsidP="00D877C3">
            <w:pPr>
              <w:jc w:val="both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державний бюджет (</w:t>
            </w:r>
            <w:r w:rsidR="00D877C3">
              <w:rPr>
                <w:sz w:val="28"/>
                <w:szCs w:val="28"/>
                <w:lang w:val="uk-UA"/>
              </w:rPr>
              <w:t>Д</w:t>
            </w:r>
            <w:r w:rsidRPr="00BF78A8">
              <w:rPr>
                <w:sz w:val="28"/>
                <w:szCs w:val="28"/>
                <w:lang w:val="uk-UA"/>
              </w:rPr>
              <w:t>ержавний фонд регіонального розвитку)</w:t>
            </w:r>
          </w:p>
        </w:tc>
        <w:tc>
          <w:tcPr>
            <w:tcW w:w="1560" w:type="dxa"/>
            <w:vAlign w:val="center"/>
          </w:tcPr>
          <w:p w:rsidR="00DD76E8" w:rsidRPr="00BF78A8" w:rsidRDefault="00DD76E8" w:rsidP="0061411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0</w:t>
            </w:r>
          </w:p>
        </w:tc>
        <w:tc>
          <w:tcPr>
            <w:tcW w:w="1701" w:type="dxa"/>
            <w:vAlign w:val="center"/>
          </w:tcPr>
          <w:p w:rsidR="00DD76E8" w:rsidRPr="00BF78A8" w:rsidRDefault="00DD76E8" w:rsidP="0061411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0</w:t>
            </w:r>
          </w:p>
        </w:tc>
        <w:tc>
          <w:tcPr>
            <w:tcW w:w="1842" w:type="dxa"/>
            <w:vAlign w:val="center"/>
          </w:tcPr>
          <w:p w:rsidR="00DD76E8" w:rsidRPr="00BF78A8" w:rsidRDefault="00DD76E8" w:rsidP="0061411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0</w:t>
            </w:r>
          </w:p>
        </w:tc>
        <w:tc>
          <w:tcPr>
            <w:tcW w:w="1560" w:type="dxa"/>
            <w:vAlign w:val="center"/>
          </w:tcPr>
          <w:p w:rsidR="00DD76E8" w:rsidRPr="00BF78A8" w:rsidRDefault="00DD76E8" w:rsidP="0061411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0</w:t>
            </w:r>
          </w:p>
        </w:tc>
        <w:tc>
          <w:tcPr>
            <w:tcW w:w="2126" w:type="dxa"/>
            <w:vAlign w:val="center"/>
          </w:tcPr>
          <w:p w:rsidR="00DD76E8" w:rsidRPr="00BF78A8" w:rsidRDefault="00DD76E8" w:rsidP="0061411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0</w:t>
            </w:r>
          </w:p>
        </w:tc>
      </w:tr>
      <w:tr w:rsidR="00DD76E8" w:rsidRPr="00BF78A8" w:rsidTr="00614119">
        <w:trPr>
          <w:trHeight w:val="873"/>
        </w:trPr>
        <w:tc>
          <w:tcPr>
            <w:tcW w:w="6451" w:type="dxa"/>
          </w:tcPr>
          <w:p w:rsidR="00DD76E8" w:rsidRPr="00BF78A8" w:rsidRDefault="00DD76E8" w:rsidP="00DD76E8">
            <w:pPr>
              <w:jc w:val="both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 xml:space="preserve">доходи ЗОКП </w:t>
            </w:r>
            <w:r w:rsidRPr="00BF78A8">
              <w:rPr>
                <w:sz w:val="28"/>
                <w:szCs w:val="28"/>
                <w:lang w:val="uk-UA" w:eastAsia="ar-SA"/>
              </w:rPr>
              <w:t>«Міжнародний аеропорт «Ужгород»</w:t>
            </w:r>
            <w:r w:rsidRPr="00BF78A8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DD76E8" w:rsidRPr="00BF78A8" w:rsidRDefault="00DD76E8" w:rsidP="0061411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696</w:t>
            </w:r>
          </w:p>
        </w:tc>
        <w:tc>
          <w:tcPr>
            <w:tcW w:w="1701" w:type="dxa"/>
            <w:vAlign w:val="center"/>
          </w:tcPr>
          <w:p w:rsidR="00DD76E8" w:rsidRPr="00BF78A8" w:rsidRDefault="00DD76E8" w:rsidP="0061411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1200</w:t>
            </w:r>
          </w:p>
        </w:tc>
        <w:tc>
          <w:tcPr>
            <w:tcW w:w="1842" w:type="dxa"/>
            <w:vAlign w:val="center"/>
          </w:tcPr>
          <w:p w:rsidR="00DD76E8" w:rsidRPr="00BF78A8" w:rsidRDefault="00DD76E8" w:rsidP="0061411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15760</w:t>
            </w:r>
          </w:p>
        </w:tc>
        <w:tc>
          <w:tcPr>
            <w:tcW w:w="1560" w:type="dxa"/>
            <w:vAlign w:val="center"/>
          </w:tcPr>
          <w:p w:rsidR="00DD76E8" w:rsidRPr="00BF78A8" w:rsidRDefault="00DD76E8" w:rsidP="0061411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17827</w:t>
            </w:r>
          </w:p>
        </w:tc>
        <w:tc>
          <w:tcPr>
            <w:tcW w:w="2126" w:type="dxa"/>
            <w:vAlign w:val="center"/>
          </w:tcPr>
          <w:p w:rsidR="00DD76E8" w:rsidRPr="00BF78A8" w:rsidRDefault="00DD76E8" w:rsidP="0061411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35483</w:t>
            </w:r>
          </w:p>
        </w:tc>
      </w:tr>
    </w:tbl>
    <w:p w:rsidR="00A159E9" w:rsidRPr="00BF78A8" w:rsidRDefault="00A159E9" w:rsidP="0024652B">
      <w:pPr>
        <w:rPr>
          <w:sz w:val="28"/>
          <w:szCs w:val="28"/>
          <w:lang w:val="uk-UA"/>
        </w:rPr>
      </w:pPr>
    </w:p>
    <w:p w:rsidR="00A159E9" w:rsidRPr="00BF78A8" w:rsidRDefault="00A159E9" w:rsidP="0024652B">
      <w:pPr>
        <w:rPr>
          <w:sz w:val="28"/>
          <w:szCs w:val="28"/>
          <w:lang w:val="uk-UA"/>
        </w:rPr>
      </w:pPr>
    </w:p>
    <w:p w:rsidR="00A159E9" w:rsidRPr="00BF78A8" w:rsidRDefault="00A159E9" w:rsidP="0024652B">
      <w:pPr>
        <w:rPr>
          <w:sz w:val="28"/>
          <w:szCs w:val="28"/>
          <w:lang w:val="uk-UA"/>
        </w:rPr>
        <w:sectPr w:rsidR="00A159E9" w:rsidRPr="00BF78A8" w:rsidSect="00DB3B06">
          <w:headerReference w:type="default" r:id="rId13"/>
          <w:pgSz w:w="16838" w:h="11906" w:orient="landscape"/>
          <w:pgMar w:top="2268" w:right="1134" w:bottom="540" w:left="1134" w:header="709" w:footer="709" w:gutter="0"/>
          <w:cols w:space="708"/>
          <w:titlePg/>
          <w:docGrid w:linePitch="360"/>
        </w:sectPr>
      </w:pPr>
    </w:p>
    <w:p w:rsidR="00A159E9" w:rsidRPr="00BF78A8" w:rsidRDefault="00A159E9" w:rsidP="000B76FD">
      <w:pPr>
        <w:ind w:left="12616"/>
        <w:rPr>
          <w:sz w:val="28"/>
          <w:szCs w:val="28"/>
          <w:lang w:val="uk-UA"/>
        </w:rPr>
      </w:pPr>
      <w:r w:rsidRPr="00BF78A8">
        <w:rPr>
          <w:sz w:val="28"/>
          <w:szCs w:val="28"/>
          <w:lang w:val="uk-UA"/>
        </w:rPr>
        <w:lastRenderedPageBreak/>
        <w:t>Додаток 3</w:t>
      </w:r>
    </w:p>
    <w:p w:rsidR="00A159E9" w:rsidRPr="00BF78A8" w:rsidRDefault="00A159E9" w:rsidP="000B76FD">
      <w:pPr>
        <w:ind w:left="12616"/>
        <w:rPr>
          <w:sz w:val="28"/>
          <w:szCs w:val="28"/>
          <w:lang w:val="uk-UA"/>
        </w:rPr>
      </w:pPr>
      <w:r w:rsidRPr="00BF78A8">
        <w:rPr>
          <w:sz w:val="28"/>
          <w:szCs w:val="28"/>
          <w:lang w:val="uk-UA"/>
        </w:rPr>
        <w:t>до Програми</w:t>
      </w:r>
    </w:p>
    <w:p w:rsidR="00B25011" w:rsidRPr="00BF78A8" w:rsidRDefault="00B25011" w:rsidP="000B76FD">
      <w:pPr>
        <w:ind w:left="12616"/>
        <w:rPr>
          <w:sz w:val="28"/>
          <w:szCs w:val="28"/>
          <w:lang w:val="uk-UA"/>
        </w:rPr>
      </w:pPr>
    </w:p>
    <w:p w:rsidR="00A159E9" w:rsidRPr="00BF78A8" w:rsidRDefault="00A159E9" w:rsidP="0024652B">
      <w:pPr>
        <w:rPr>
          <w:sz w:val="28"/>
          <w:szCs w:val="28"/>
          <w:lang w:val="uk-UA"/>
        </w:rPr>
      </w:pPr>
    </w:p>
    <w:p w:rsidR="00A159E9" w:rsidRPr="00BF78A8" w:rsidRDefault="00A159E9" w:rsidP="0024652B">
      <w:pPr>
        <w:jc w:val="center"/>
        <w:rPr>
          <w:rStyle w:val="af0"/>
          <w:b w:val="0"/>
          <w:bCs w:val="0"/>
          <w:color w:val="000000"/>
          <w:sz w:val="28"/>
          <w:szCs w:val="28"/>
          <w:lang w:val="uk-UA"/>
        </w:rPr>
      </w:pPr>
      <w:r w:rsidRPr="00BF78A8">
        <w:rPr>
          <w:rStyle w:val="af0"/>
          <w:b w:val="0"/>
          <w:bCs w:val="0"/>
          <w:color w:val="000000"/>
          <w:sz w:val="28"/>
          <w:szCs w:val="28"/>
          <w:lang w:val="uk-UA"/>
        </w:rPr>
        <w:t xml:space="preserve">НАПРЯМИ ДІЯЛЬНОСТІ ТА ЗАХОДИ </w:t>
      </w:r>
    </w:p>
    <w:p w:rsidR="00A159E9" w:rsidRPr="00BF78A8" w:rsidRDefault="00A159E9" w:rsidP="0024652B">
      <w:pPr>
        <w:jc w:val="center"/>
        <w:rPr>
          <w:sz w:val="28"/>
          <w:szCs w:val="28"/>
          <w:lang w:val="uk-UA"/>
        </w:rPr>
      </w:pPr>
      <w:r w:rsidRPr="00BF78A8">
        <w:rPr>
          <w:rStyle w:val="af0"/>
          <w:b w:val="0"/>
          <w:bCs w:val="0"/>
          <w:color w:val="000000"/>
          <w:sz w:val="28"/>
          <w:szCs w:val="28"/>
          <w:lang w:val="uk-UA"/>
        </w:rPr>
        <w:t>Програми</w:t>
      </w:r>
      <w:r w:rsidRPr="00BF78A8">
        <w:rPr>
          <w:b/>
          <w:bCs/>
          <w:sz w:val="28"/>
          <w:szCs w:val="28"/>
          <w:lang w:val="uk-UA"/>
        </w:rPr>
        <w:t xml:space="preserve"> </w:t>
      </w:r>
      <w:r w:rsidRPr="00BF78A8">
        <w:rPr>
          <w:sz w:val="28"/>
          <w:szCs w:val="28"/>
          <w:lang w:val="uk-UA"/>
        </w:rPr>
        <w:t xml:space="preserve">підвищення ефективності функціонування Закарпатського обласного комунального підприємства </w:t>
      </w:r>
      <w:r w:rsidRPr="00BF78A8">
        <w:rPr>
          <w:sz w:val="28"/>
          <w:szCs w:val="28"/>
          <w:lang w:val="uk-UA" w:eastAsia="ar-SA"/>
        </w:rPr>
        <w:t>«Міжнародний аеропорт «Ужгород»</w:t>
      </w:r>
      <w:r w:rsidRPr="00BF78A8">
        <w:rPr>
          <w:sz w:val="28"/>
          <w:szCs w:val="28"/>
          <w:lang w:val="uk-UA"/>
        </w:rPr>
        <w:t xml:space="preserve"> на 2017 – 2020 роки та результативні показники</w:t>
      </w:r>
    </w:p>
    <w:p w:rsidR="00A159E9" w:rsidRPr="00BF78A8" w:rsidRDefault="00A159E9" w:rsidP="0024652B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15424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"/>
        <w:gridCol w:w="668"/>
        <w:gridCol w:w="1701"/>
        <w:gridCol w:w="2694"/>
        <w:gridCol w:w="7"/>
        <w:gridCol w:w="843"/>
        <w:gridCol w:w="851"/>
        <w:gridCol w:w="992"/>
        <w:gridCol w:w="709"/>
        <w:gridCol w:w="850"/>
        <w:gridCol w:w="992"/>
        <w:gridCol w:w="993"/>
        <w:gridCol w:w="992"/>
        <w:gridCol w:w="850"/>
        <w:gridCol w:w="2268"/>
        <w:gridCol w:w="7"/>
      </w:tblGrid>
      <w:tr w:rsidR="00A159E9" w:rsidRPr="00BF78A8" w:rsidTr="00D86788">
        <w:trPr>
          <w:gridBefore w:val="1"/>
          <w:wBefore w:w="7" w:type="dxa"/>
          <w:trHeight w:val="2824"/>
        </w:trPr>
        <w:tc>
          <w:tcPr>
            <w:tcW w:w="668" w:type="dxa"/>
            <w:vMerge w:val="restart"/>
          </w:tcPr>
          <w:p w:rsidR="00A159E9" w:rsidRPr="00BF78A8" w:rsidRDefault="00A159E9" w:rsidP="00D374D1">
            <w:pPr>
              <w:spacing w:line="240" w:lineRule="atLeast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№</w:t>
            </w:r>
          </w:p>
          <w:p w:rsidR="00A159E9" w:rsidRPr="00BF78A8" w:rsidRDefault="00A159E9" w:rsidP="00D374D1">
            <w:pPr>
              <w:spacing w:line="240" w:lineRule="atLeast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з/п</w:t>
            </w:r>
          </w:p>
        </w:tc>
        <w:tc>
          <w:tcPr>
            <w:tcW w:w="1701" w:type="dxa"/>
            <w:vMerge w:val="restart"/>
          </w:tcPr>
          <w:p w:rsidR="00A159E9" w:rsidRPr="00BF78A8" w:rsidRDefault="00A159E9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Найменування напряму діяльності (пріоритетні завдання)</w:t>
            </w:r>
          </w:p>
        </w:tc>
        <w:tc>
          <w:tcPr>
            <w:tcW w:w="2701" w:type="dxa"/>
            <w:gridSpan w:val="2"/>
            <w:vMerge w:val="restart"/>
          </w:tcPr>
          <w:p w:rsidR="00A159E9" w:rsidRPr="00BF78A8" w:rsidRDefault="00A159E9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Перелік заходів Програми</w:t>
            </w:r>
          </w:p>
        </w:tc>
        <w:tc>
          <w:tcPr>
            <w:tcW w:w="843" w:type="dxa"/>
            <w:vMerge w:val="restart"/>
            <w:textDirection w:val="btLr"/>
          </w:tcPr>
          <w:p w:rsidR="00A159E9" w:rsidRPr="00BF78A8" w:rsidRDefault="00D877C3" w:rsidP="00891003">
            <w:pPr>
              <w:spacing w:line="240" w:lineRule="atLeast"/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Строк виконання захо</w:t>
            </w:r>
            <w:r w:rsidR="00A159E9" w:rsidRPr="00BF78A8">
              <w:rPr>
                <w:sz w:val="28"/>
                <w:szCs w:val="28"/>
                <w:lang w:val="uk-UA"/>
              </w:rPr>
              <w:t>ду</w:t>
            </w:r>
          </w:p>
        </w:tc>
        <w:tc>
          <w:tcPr>
            <w:tcW w:w="851" w:type="dxa"/>
          </w:tcPr>
          <w:p w:rsidR="00A159E9" w:rsidRPr="00BF78A8" w:rsidRDefault="00A159E9" w:rsidP="00D374D1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Виконав-ці</w:t>
            </w:r>
          </w:p>
        </w:tc>
        <w:tc>
          <w:tcPr>
            <w:tcW w:w="2551" w:type="dxa"/>
            <w:gridSpan w:val="3"/>
          </w:tcPr>
          <w:p w:rsidR="00A159E9" w:rsidRPr="00BF78A8" w:rsidRDefault="00A159E9" w:rsidP="005F3869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Джерела фінансування</w:t>
            </w:r>
          </w:p>
        </w:tc>
        <w:tc>
          <w:tcPr>
            <w:tcW w:w="3827" w:type="dxa"/>
            <w:gridSpan w:val="4"/>
          </w:tcPr>
          <w:p w:rsidR="00A159E9" w:rsidRPr="00BF78A8" w:rsidRDefault="00A159E9" w:rsidP="00D374D1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 xml:space="preserve">Орієнтовні обсяги фінансування (вартість), </w:t>
            </w:r>
          </w:p>
          <w:p w:rsidR="00A159E9" w:rsidRPr="00BF78A8" w:rsidRDefault="00A159E9" w:rsidP="00D374D1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тис. грн.,</w:t>
            </w:r>
            <w:r w:rsidRPr="00BF78A8">
              <w:rPr>
                <w:color w:val="000000"/>
                <w:sz w:val="28"/>
                <w:szCs w:val="28"/>
                <w:lang w:val="uk-UA"/>
              </w:rPr>
              <w:t xml:space="preserve"> у тому числі:</w:t>
            </w:r>
          </w:p>
        </w:tc>
        <w:tc>
          <w:tcPr>
            <w:tcW w:w="2275" w:type="dxa"/>
            <w:gridSpan w:val="2"/>
          </w:tcPr>
          <w:p w:rsidR="00A159E9" w:rsidRPr="00BA1A7B" w:rsidRDefault="00A159E9" w:rsidP="00BA1A7B">
            <w:pPr>
              <w:spacing w:line="240" w:lineRule="atLeast"/>
              <w:jc w:val="center"/>
              <w:rPr>
                <w:spacing w:val="-6"/>
                <w:sz w:val="28"/>
                <w:szCs w:val="28"/>
                <w:lang w:val="uk-UA"/>
              </w:rPr>
            </w:pPr>
            <w:r w:rsidRPr="00BA1A7B">
              <w:rPr>
                <w:spacing w:val="-6"/>
                <w:sz w:val="28"/>
                <w:szCs w:val="28"/>
                <w:lang w:val="uk-UA"/>
              </w:rPr>
              <w:t>Очікуваний результат</w:t>
            </w:r>
          </w:p>
          <w:p w:rsidR="00A159E9" w:rsidRPr="00BA1A7B" w:rsidRDefault="00A159E9" w:rsidP="00BA1A7B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A1A7B">
              <w:rPr>
                <w:spacing w:val="-6"/>
                <w:sz w:val="28"/>
                <w:szCs w:val="28"/>
                <w:lang w:val="uk-UA"/>
              </w:rPr>
              <w:t>(у натуральних вимірниках</w:t>
            </w:r>
            <w:r w:rsidRPr="00BA1A7B">
              <w:rPr>
                <w:sz w:val="28"/>
                <w:szCs w:val="28"/>
                <w:lang w:val="uk-UA"/>
              </w:rPr>
              <w:t>)</w:t>
            </w:r>
          </w:p>
        </w:tc>
      </w:tr>
      <w:tr w:rsidR="00891003" w:rsidRPr="00BF78A8" w:rsidTr="00D86788">
        <w:trPr>
          <w:gridBefore w:val="1"/>
          <w:wBefore w:w="7" w:type="dxa"/>
          <w:cantSplit/>
          <w:trHeight w:val="2711"/>
        </w:trPr>
        <w:tc>
          <w:tcPr>
            <w:tcW w:w="668" w:type="dxa"/>
            <w:vMerge/>
          </w:tcPr>
          <w:p w:rsidR="00A159E9" w:rsidRPr="00BF78A8" w:rsidRDefault="00A159E9" w:rsidP="00D374D1">
            <w:pPr>
              <w:spacing w:line="240" w:lineRule="atLeast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vMerge/>
          </w:tcPr>
          <w:p w:rsidR="00A159E9" w:rsidRPr="00BF78A8" w:rsidRDefault="00A159E9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701" w:type="dxa"/>
            <w:gridSpan w:val="2"/>
            <w:vMerge/>
          </w:tcPr>
          <w:p w:rsidR="00A159E9" w:rsidRPr="00BF78A8" w:rsidRDefault="00A159E9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43" w:type="dxa"/>
            <w:vMerge/>
          </w:tcPr>
          <w:p w:rsidR="00A159E9" w:rsidRPr="00BF78A8" w:rsidRDefault="00A159E9" w:rsidP="00D374D1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A159E9" w:rsidRPr="00BF78A8" w:rsidRDefault="00A159E9" w:rsidP="00D374D1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textDirection w:val="btLr"/>
          </w:tcPr>
          <w:p w:rsidR="00A159E9" w:rsidRPr="00BF78A8" w:rsidRDefault="00A159E9" w:rsidP="00D374D1">
            <w:pPr>
              <w:spacing w:line="240" w:lineRule="atLeast"/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обласний  бюджет</w:t>
            </w:r>
          </w:p>
        </w:tc>
        <w:tc>
          <w:tcPr>
            <w:tcW w:w="709" w:type="dxa"/>
            <w:textDirection w:val="btLr"/>
          </w:tcPr>
          <w:p w:rsidR="00A159E9" w:rsidRPr="00BF78A8" w:rsidRDefault="00A159E9" w:rsidP="009265EC">
            <w:pPr>
              <w:ind w:left="-113" w:right="-113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pacing w:val="-6"/>
                <w:sz w:val="28"/>
                <w:szCs w:val="28"/>
                <w:lang w:val="uk-UA"/>
              </w:rPr>
              <w:t>державний бюджет (державний фонд регіонального розвитку)</w:t>
            </w:r>
          </w:p>
        </w:tc>
        <w:tc>
          <w:tcPr>
            <w:tcW w:w="850" w:type="dxa"/>
            <w:textDirection w:val="btLr"/>
          </w:tcPr>
          <w:p w:rsidR="00A159E9" w:rsidRPr="00BF78A8" w:rsidRDefault="00A159E9" w:rsidP="00D374D1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доходи підприємства</w:t>
            </w:r>
          </w:p>
        </w:tc>
        <w:tc>
          <w:tcPr>
            <w:tcW w:w="992" w:type="dxa"/>
          </w:tcPr>
          <w:p w:rsidR="00A159E9" w:rsidRPr="00BF78A8" w:rsidRDefault="00A159E9" w:rsidP="00D374D1">
            <w:pPr>
              <w:spacing w:line="240" w:lineRule="atLeast"/>
              <w:ind w:right="-55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20</w:t>
            </w:r>
            <w:r w:rsidR="00741536" w:rsidRPr="00BF78A8">
              <w:rPr>
                <w:sz w:val="28"/>
                <w:szCs w:val="28"/>
                <w:lang w:val="uk-UA"/>
              </w:rPr>
              <w:t>21</w:t>
            </w:r>
          </w:p>
        </w:tc>
        <w:tc>
          <w:tcPr>
            <w:tcW w:w="993" w:type="dxa"/>
          </w:tcPr>
          <w:p w:rsidR="00A159E9" w:rsidRPr="00BF78A8" w:rsidRDefault="00A159E9" w:rsidP="005563DF">
            <w:pPr>
              <w:ind w:left="-57" w:right="-57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20</w:t>
            </w:r>
            <w:r w:rsidR="00741536" w:rsidRPr="00BF78A8">
              <w:rPr>
                <w:sz w:val="28"/>
                <w:szCs w:val="28"/>
                <w:lang w:val="uk-UA"/>
              </w:rPr>
              <w:t>22</w:t>
            </w:r>
            <w:r w:rsidRPr="00BF78A8">
              <w:rPr>
                <w:sz w:val="28"/>
                <w:szCs w:val="28"/>
                <w:lang w:val="uk-UA"/>
              </w:rPr>
              <w:t>*</w:t>
            </w:r>
          </w:p>
        </w:tc>
        <w:tc>
          <w:tcPr>
            <w:tcW w:w="992" w:type="dxa"/>
          </w:tcPr>
          <w:p w:rsidR="00A159E9" w:rsidRPr="00BF78A8" w:rsidRDefault="00A159E9" w:rsidP="00D374D1">
            <w:pPr>
              <w:spacing w:line="240" w:lineRule="atLeast"/>
              <w:ind w:right="-55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20</w:t>
            </w:r>
            <w:r w:rsidR="00741536" w:rsidRPr="00BF78A8">
              <w:rPr>
                <w:sz w:val="28"/>
                <w:szCs w:val="28"/>
                <w:lang w:val="uk-UA"/>
              </w:rPr>
              <w:t>23</w:t>
            </w:r>
            <w:r w:rsidRPr="00BF78A8">
              <w:rPr>
                <w:sz w:val="28"/>
                <w:szCs w:val="28"/>
                <w:lang w:val="uk-UA"/>
              </w:rPr>
              <w:t>*</w:t>
            </w:r>
          </w:p>
        </w:tc>
        <w:tc>
          <w:tcPr>
            <w:tcW w:w="850" w:type="dxa"/>
          </w:tcPr>
          <w:p w:rsidR="00A159E9" w:rsidRPr="00BF78A8" w:rsidRDefault="00A159E9" w:rsidP="00D374D1">
            <w:pPr>
              <w:spacing w:line="240" w:lineRule="atLeast"/>
              <w:ind w:left="-26" w:right="-108" w:firstLine="26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202</w:t>
            </w:r>
            <w:r w:rsidR="00741536" w:rsidRPr="00BF78A8">
              <w:rPr>
                <w:sz w:val="28"/>
                <w:szCs w:val="28"/>
                <w:lang w:val="uk-UA"/>
              </w:rPr>
              <w:t>4</w:t>
            </w:r>
            <w:r w:rsidRPr="00BF78A8">
              <w:rPr>
                <w:sz w:val="28"/>
                <w:szCs w:val="28"/>
                <w:lang w:val="uk-UA"/>
              </w:rPr>
              <w:t>*</w:t>
            </w:r>
          </w:p>
        </w:tc>
        <w:tc>
          <w:tcPr>
            <w:tcW w:w="2275" w:type="dxa"/>
            <w:gridSpan w:val="2"/>
          </w:tcPr>
          <w:p w:rsidR="00A159E9" w:rsidRPr="00BA1A7B" w:rsidRDefault="00A159E9" w:rsidP="00BA1A7B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891003" w:rsidRPr="002A7A63" w:rsidTr="00D86788">
        <w:trPr>
          <w:gridAfter w:val="1"/>
          <w:wAfter w:w="7" w:type="dxa"/>
          <w:cantSplit/>
          <w:trHeight w:val="416"/>
        </w:trPr>
        <w:tc>
          <w:tcPr>
            <w:tcW w:w="675" w:type="dxa"/>
            <w:gridSpan w:val="2"/>
          </w:tcPr>
          <w:p w:rsidR="00E32CF4" w:rsidRPr="00506F9C" w:rsidRDefault="00506F9C" w:rsidP="00E32CF4">
            <w:pPr>
              <w:spacing w:line="24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1.</w:t>
            </w:r>
          </w:p>
        </w:tc>
        <w:tc>
          <w:tcPr>
            <w:tcW w:w="1701" w:type="dxa"/>
          </w:tcPr>
          <w:p w:rsidR="00E32CF4" w:rsidRPr="00BF78A8" w:rsidRDefault="00E32CF4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Підвищен</w:t>
            </w:r>
            <w:r w:rsidR="00D877C3">
              <w:rPr>
                <w:sz w:val="28"/>
                <w:szCs w:val="28"/>
                <w:lang w:val="uk-UA"/>
              </w:rPr>
              <w:t>-</w:t>
            </w:r>
            <w:r w:rsidRPr="00BF78A8">
              <w:rPr>
                <w:sz w:val="28"/>
                <w:szCs w:val="28"/>
                <w:lang w:val="uk-UA"/>
              </w:rPr>
              <w:t>ня ефективності функціонування ЗОКП «Міжнародний аеропорт «Ужгород»</w:t>
            </w:r>
          </w:p>
        </w:tc>
        <w:tc>
          <w:tcPr>
            <w:tcW w:w="2694" w:type="dxa"/>
          </w:tcPr>
          <w:p w:rsidR="00E32CF4" w:rsidRPr="00BF78A8" w:rsidRDefault="00E32CF4" w:rsidP="00D877C3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 xml:space="preserve">Оплата праці і нарахування на заробітну плату працівників ЗОКП «МА Ужгород» згідно </w:t>
            </w:r>
            <w:r w:rsidR="00D877C3">
              <w:rPr>
                <w:color w:val="000000"/>
                <w:sz w:val="28"/>
                <w:szCs w:val="28"/>
                <w:lang w:val="uk-UA"/>
              </w:rPr>
              <w:t xml:space="preserve">з </w:t>
            </w:r>
            <w:r w:rsidRPr="00BF78A8">
              <w:rPr>
                <w:color w:val="000000"/>
                <w:sz w:val="28"/>
                <w:szCs w:val="28"/>
                <w:lang w:val="uk-UA"/>
              </w:rPr>
              <w:t>міжгалузево</w:t>
            </w:r>
            <w:r w:rsidR="00D877C3">
              <w:rPr>
                <w:color w:val="000000"/>
                <w:sz w:val="28"/>
                <w:szCs w:val="28"/>
                <w:lang w:val="uk-UA"/>
              </w:rPr>
              <w:t>ю</w:t>
            </w:r>
            <w:r w:rsidRPr="00BF78A8">
              <w:rPr>
                <w:color w:val="000000"/>
                <w:sz w:val="28"/>
                <w:szCs w:val="28"/>
                <w:lang w:val="uk-UA"/>
              </w:rPr>
              <w:t xml:space="preserve"> угод</w:t>
            </w:r>
            <w:r w:rsidR="00D877C3">
              <w:rPr>
                <w:color w:val="000000"/>
                <w:sz w:val="28"/>
                <w:szCs w:val="28"/>
                <w:lang w:val="uk-UA"/>
              </w:rPr>
              <w:t>ою</w:t>
            </w:r>
            <w:r w:rsidRPr="00BF78A8">
              <w:rPr>
                <w:color w:val="000000"/>
                <w:sz w:val="28"/>
                <w:szCs w:val="28"/>
                <w:lang w:val="uk-UA"/>
              </w:rPr>
              <w:t xml:space="preserve"> Міністерства транспорту та профспілки працівників аеропортів</w:t>
            </w:r>
          </w:p>
        </w:tc>
        <w:tc>
          <w:tcPr>
            <w:tcW w:w="850" w:type="dxa"/>
            <w:gridSpan w:val="2"/>
          </w:tcPr>
          <w:p w:rsidR="00E32CF4" w:rsidRPr="00BF78A8" w:rsidRDefault="00E32CF4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2021</w:t>
            </w:r>
          </w:p>
        </w:tc>
        <w:tc>
          <w:tcPr>
            <w:tcW w:w="851" w:type="dxa"/>
          </w:tcPr>
          <w:p w:rsidR="00E32CF4" w:rsidRPr="00BF78A8" w:rsidRDefault="00E32CF4" w:rsidP="00E32CF4">
            <w:pPr>
              <w:ind w:left="-91" w:right="-91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 xml:space="preserve">ЗОКП </w:t>
            </w:r>
            <w:r w:rsidRPr="00BF78A8">
              <w:rPr>
                <w:sz w:val="28"/>
                <w:szCs w:val="28"/>
                <w:lang w:val="uk-UA" w:eastAsia="ar-SA"/>
              </w:rPr>
              <w:t>«Між</w:t>
            </w:r>
            <w:r w:rsidR="00D877C3">
              <w:rPr>
                <w:sz w:val="28"/>
                <w:szCs w:val="28"/>
                <w:lang w:val="uk-UA" w:eastAsia="ar-SA"/>
              </w:rPr>
              <w:t>-</w:t>
            </w:r>
            <w:r w:rsidRPr="00BF78A8">
              <w:rPr>
                <w:sz w:val="28"/>
                <w:szCs w:val="28"/>
                <w:lang w:val="uk-UA" w:eastAsia="ar-SA"/>
              </w:rPr>
              <w:t>народ</w:t>
            </w:r>
            <w:r w:rsidR="00D877C3">
              <w:rPr>
                <w:sz w:val="28"/>
                <w:szCs w:val="28"/>
                <w:lang w:val="uk-UA" w:eastAsia="ar-SA"/>
              </w:rPr>
              <w:t>-</w:t>
            </w:r>
            <w:r w:rsidRPr="00BF78A8">
              <w:rPr>
                <w:sz w:val="28"/>
                <w:szCs w:val="28"/>
                <w:lang w:val="uk-UA" w:eastAsia="ar-SA"/>
              </w:rPr>
              <w:t>ний аеро</w:t>
            </w:r>
            <w:r w:rsidR="00D877C3">
              <w:rPr>
                <w:sz w:val="28"/>
                <w:szCs w:val="28"/>
                <w:lang w:val="uk-UA" w:eastAsia="ar-SA"/>
              </w:rPr>
              <w:t>-</w:t>
            </w:r>
            <w:r w:rsidRPr="00BF78A8">
              <w:rPr>
                <w:sz w:val="28"/>
                <w:szCs w:val="28"/>
                <w:lang w:val="uk-UA" w:eastAsia="ar-SA"/>
              </w:rPr>
              <w:t>порт «Ужгород»</w:t>
            </w:r>
          </w:p>
          <w:p w:rsidR="00E32CF4" w:rsidRPr="00BF78A8" w:rsidRDefault="00E32CF4" w:rsidP="00E32CF4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E32CF4" w:rsidRPr="00BF78A8" w:rsidRDefault="00E32CF4" w:rsidP="0061411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13 305</w:t>
            </w:r>
          </w:p>
        </w:tc>
        <w:tc>
          <w:tcPr>
            <w:tcW w:w="709" w:type="dxa"/>
            <w:vAlign w:val="center"/>
          </w:tcPr>
          <w:p w:rsidR="00E32CF4" w:rsidRPr="00BF78A8" w:rsidRDefault="00E32CF4" w:rsidP="00614119">
            <w:pPr>
              <w:ind w:left="-113" w:right="-113"/>
              <w:jc w:val="center"/>
              <w:rPr>
                <w:spacing w:val="-6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E32CF4" w:rsidRPr="00BF78A8" w:rsidRDefault="00E32CF4" w:rsidP="00614119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E32CF4" w:rsidRPr="00BF78A8" w:rsidRDefault="00E32CF4" w:rsidP="0061411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13305</w:t>
            </w:r>
          </w:p>
        </w:tc>
        <w:tc>
          <w:tcPr>
            <w:tcW w:w="993" w:type="dxa"/>
            <w:vAlign w:val="center"/>
          </w:tcPr>
          <w:p w:rsidR="00E32CF4" w:rsidRPr="00BF78A8" w:rsidRDefault="00E32CF4" w:rsidP="00614119">
            <w:pPr>
              <w:ind w:left="-57" w:right="-57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E32CF4" w:rsidRPr="00BF78A8" w:rsidRDefault="00E32CF4" w:rsidP="00614119">
            <w:pPr>
              <w:spacing w:line="240" w:lineRule="atLeast"/>
              <w:ind w:right="-55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E32CF4" w:rsidRPr="00BF78A8" w:rsidRDefault="00E32CF4" w:rsidP="00614119">
            <w:pPr>
              <w:spacing w:line="240" w:lineRule="atLeast"/>
              <w:ind w:left="-26" w:right="-108" w:firstLine="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E32CF4" w:rsidRPr="00BA1A7B" w:rsidRDefault="00BF78A8" w:rsidP="00D877C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2A7A63">
              <w:rPr>
                <w:sz w:val="28"/>
                <w:szCs w:val="28"/>
                <w:lang w:val="uk-UA"/>
              </w:rPr>
              <w:t>Оплата праці працівників ЗОКП «МА Ужгород» згідно</w:t>
            </w:r>
            <w:r w:rsidR="00D877C3">
              <w:rPr>
                <w:sz w:val="28"/>
                <w:szCs w:val="28"/>
                <w:lang w:val="uk-UA"/>
              </w:rPr>
              <w:t xml:space="preserve"> з </w:t>
            </w:r>
            <w:r w:rsidRPr="002A7A63">
              <w:rPr>
                <w:sz w:val="28"/>
                <w:szCs w:val="28"/>
                <w:lang w:val="uk-UA"/>
              </w:rPr>
              <w:t xml:space="preserve"> міжгалузев</w:t>
            </w:r>
            <w:r w:rsidR="00D877C3">
              <w:rPr>
                <w:sz w:val="28"/>
                <w:szCs w:val="28"/>
                <w:lang w:val="uk-UA"/>
              </w:rPr>
              <w:t>ою</w:t>
            </w:r>
            <w:r w:rsidRPr="002A7A63">
              <w:rPr>
                <w:sz w:val="28"/>
                <w:szCs w:val="28"/>
                <w:lang w:val="uk-UA"/>
              </w:rPr>
              <w:t xml:space="preserve"> угод</w:t>
            </w:r>
            <w:r w:rsidR="00D877C3">
              <w:rPr>
                <w:sz w:val="28"/>
                <w:szCs w:val="28"/>
                <w:lang w:val="uk-UA"/>
              </w:rPr>
              <w:t xml:space="preserve">ою </w:t>
            </w:r>
            <w:r w:rsidRPr="002A7A63">
              <w:rPr>
                <w:sz w:val="28"/>
                <w:szCs w:val="28"/>
                <w:lang w:val="uk-UA"/>
              </w:rPr>
              <w:t>Мінтранспорта та профспілки працівників аеропортів</w:t>
            </w:r>
          </w:p>
        </w:tc>
      </w:tr>
      <w:tr w:rsidR="00891003" w:rsidRPr="00BA1A7B" w:rsidTr="00D86788">
        <w:trPr>
          <w:gridAfter w:val="1"/>
          <w:wAfter w:w="7" w:type="dxa"/>
          <w:cantSplit/>
          <w:trHeight w:val="90"/>
        </w:trPr>
        <w:tc>
          <w:tcPr>
            <w:tcW w:w="675" w:type="dxa"/>
            <w:gridSpan w:val="2"/>
          </w:tcPr>
          <w:p w:rsidR="00BF78A8" w:rsidRPr="00506F9C" w:rsidRDefault="00506F9C" w:rsidP="00BF78A8">
            <w:pPr>
              <w:spacing w:line="24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2.</w:t>
            </w:r>
          </w:p>
        </w:tc>
        <w:tc>
          <w:tcPr>
            <w:tcW w:w="1701" w:type="dxa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-//-</w:t>
            </w:r>
          </w:p>
        </w:tc>
        <w:tc>
          <w:tcPr>
            <w:tcW w:w="2694" w:type="dxa"/>
          </w:tcPr>
          <w:p w:rsidR="00BF78A8" w:rsidRPr="00BF78A8" w:rsidRDefault="00BF78A8" w:rsidP="00891003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Комунальні послуги</w:t>
            </w:r>
          </w:p>
        </w:tc>
        <w:tc>
          <w:tcPr>
            <w:tcW w:w="850" w:type="dxa"/>
            <w:gridSpan w:val="2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BF78A8" w:rsidRPr="00BF78A8" w:rsidRDefault="00BF78A8" w:rsidP="00BF78A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901</w:t>
            </w:r>
          </w:p>
        </w:tc>
        <w:tc>
          <w:tcPr>
            <w:tcW w:w="709" w:type="dxa"/>
            <w:vAlign w:val="center"/>
          </w:tcPr>
          <w:p w:rsidR="00BF78A8" w:rsidRPr="00BF78A8" w:rsidRDefault="00BF78A8" w:rsidP="00BF78A8">
            <w:pPr>
              <w:ind w:left="-113" w:right="-113"/>
              <w:jc w:val="center"/>
              <w:rPr>
                <w:spacing w:val="-6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901</w:t>
            </w:r>
          </w:p>
        </w:tc>
        <w:tc>
          <w:tcPr>
            <w:tcW w:w="993" w:type="dxa"/>
            <w:vAlign w:val="center"/>
          </w:tcPr>
          <w:p w:rsidR="00BF78A8" w:rsidRPr="00BF78A8" w:rsidRDefault="00BF78A8" w:rsidP="00BF78A8">
            <w:pPr>
              <w:ind w:left="-57" w:right="-57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right="-55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left="-26" w:right="-108" w:firstLine="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BF78A8" w:rsidRPr="00BA1A7B" w:rsidRDefault="00BF78A8" w:rsidP="00BA1A7B">
            <w:pPr>
              <w:ind w:left="-91" w:right="-91"/>
              <w:jc w:val="center"/>
              <w:rPr>
                <w:sz w:val="28"/>
                <w:szCs w:val="28"/>
                <w:lang w:val="uk-UA"/>
              </w:rPr>
            </w:pPr>
            <w:r w:rsidRPr="00BA1A7B">
              <w:rPr>
                <w:sz w:val="28"/>
                <w:szCs w:val="28"/>
              </w:rPr>
              <w:t xml:space="preserve">Оплата </w:t>
            </w:r>
            <w:r w:rsidR="00FB115A" w:rsidRPr="00BA1A7B">
              <w:rPr>
                <w:sz w:val="28"/>
                <w:szCs w:val="28"/>
                <w:lang w:val="uk-UA"/>
              </w:rPr>
              <w:t xml:space="preserve">комунальних послуг, </w:t>
            </w:r>
            <w:r w:rsidR="00850E31" w:rsidRPr="00BA1A7B">
              <w:rPr>
                <w:sz w:val="28"/>
                <w:szCs w:val="28"/>
                <w:lang w:val="uk-UA"/>
              </w:rPr>
              <w:t>енергоенергії та телекомунікацій</w:t>
            </w:r>
            <w:r w:rsidR="00D86788">
              <w:rPr>
                <w:sz w:val="28"/>
                <w:szCs w:val="28"/>
                <w:lang w:val="uk-UA"/>
              </w:rPr>
              <w:t>-</w:t>
            </w:r>
            <w:r w:rsidR="00850E31" w:rsidRPr="00BA1A7B">
              <w:rPr>
                <w:sz w:val="28"/>
                <w:szCs w:val="28"/>
                <w:lang w:val="uk-UA"/>
              </w:rPr>
              <w:t>них послуг</w:t>
            </w:r>
          </w:p>
        </w:tc>
      </w:tr>
      <w:tr w:rsidR="00891003" w:rsidRPr="00BA1A7B" w:rsidTr="00D86788">
        <w:trPr>
          <w:gridAfter w:val="1"/>
          <w:wAfter w:w="7" w:type="dxa"/>
          <w:cantSplit/>
          <w:trHeight w:val="90"/>
        </w:trPr>
        <w:tc>
          <w:tcPr>
            <w:tcW w:w="675" w:type="dxa"/>
            <w:gridSpan w:val="2"/>
          </w:tcPr>
          <w:p w:rsidR="00BF78A8" w:rsidRPr="00506F9C" w:rsidRDefault="00506F9C" w:rsidP="00BF78A8">
            <w:pPr>
              <w:spacing w:line="24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3.</w:t>
            </w:r>
          </w:p>
        </w:tc>
        <w:tc>
          <w:tcPr>
            <w:tcW w:w="1701" w:type="dxa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Підтримання у належному стані матеріаль</w:t>
            </w:r>
            <w:r w:rsidR="00D877C3">
              <w:rPr>
                <w:sz w:val="28"/>
                <w:szCs w:val="28"/>
                <w:lang w:val="uk-UA"/>
              </w:rPr>
              <w:t>-</w:t>
            </w:r>
            <w:r w:rsidRPr="00BF78A8">
              <w:rPr>
                <w:sz w:val="28"/>
                <w:szCs w:val="28"/>
                <w:lang w:val="uk-UA"/>
              </w:rPr>
              <w:t>но-технічної бази підприємства</w:t>
            </w:r>
          </w:p>
        </w:tc>
        <w:tc>
          <w:tcPr>
            <w:tcW w:w="2694" w:type="dxa"/>
          </w:tcPr>
          <w:p w:rsidR="00BF78A8" w:rsidRPr="00BF78A8" w:rsidRDefault="00D86788" w:rsidP="00891003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Витрати, пов’язані з поточним</w:t>
            </w:r>
            <w:r w:rsidR="00BF78A8" w:rsidRPr="00BF78A8">
              <w:rPr>
                <w:color w:val="000000"/>
                <w:sz w:val="28"/>
                <w:szCs w:val="28"/>
                <w:lang w:val="uk-UA"/>
              </w:rPr>
              <w:t xml:space="preserve"> ремонтом виробничого обладнання, будівель та споруд</w:t>
            </w:r>
          </w:p>
        </w:tc>
        <w:tc>
          <w:tcPr>
            <w:tcW w:w="850" w:type="dxa"/>
            <w:gridSpan w:val="2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BF78A8" w:rsidRPr="00BF78A8" w:rsidRDefault="00BF78A8" w:rsidP="00BF78A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300</w:t>
            </w:r>
          </w:p>
        </w:tc>
        <w:tc>
          <w:tcPr>
            <w:tcW w:w="709" w:type="dxa"/>
            <w:vAlign w:val="center"/>
          </w:tcPr>
          <w:p w:rsidR="00BF78A8" w:rsidRPr="00BF78A8" w:rsidRDefault="00BF78A8" w:rsidP="00BF78A8">
            <w:pPr>
              <w:ind w:left="-113" w:right="-113"/>
              <w:jc w:val="center"/>
              <w:rPr>
                <w:spacing w:val="-6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302</w:t>
            </w:r>
          </w:p>
        </w:tc>
        <w:tc>
          <w:tcPr>
            <w:tcW w:w="993" w:type="dxa"/>
            <w:vAlign w:val="center"/>
          </w:tcPr>
          <w:p w:rsidR="00BF78A8" w:rsidRPr="00BF78A8" w:rsidRDefault="00BF78A8" w:rsidP="00BF78A8">
            <w:pPr>
              <w:ind w:left="-57" w:right="-57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right="-55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left="-26" w:right="-108" w:firstLine="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BF78A8" w:rsidRPr="00BA1A7B" w:rsidRDefault="00850E31" w:rsidP="00BA1A7B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A1A7B">
              <w:rPr>
                <w:spacing w:val="-6"/>
                <w:sz w:val="28"/>
                <w:szCs w:val="28"/>
              </w:rPr>
              <w:t>Забезпечення авіаційної придатності ЗОКП «МА Ужгород»</w:t>
            </w:r>
          </w:p>
        </w:tc>
      </w:tr>
      <w:tr w:rsidR="00891003" w:rsidRPr="00BA1A7B" w:rsidTr="00D86788">
        <w:trPr>
          <w:gridAfter w:val="1"/>
          <w:wAfter w:w="7" w:type="dxa"/>
          <w:cantSplit/>
          <w:trHeight w:val="90"/>
        </w:trPr>
        <w:tc>
          <w:tcPr>
            <w:tcW w:w="675" w:type="dxa"/>
            <w:gridSpan w:val="2"/>
          </w:tcPr>
          <w:p w:rsidR="00BF78A8" w:rsidRPr="00506F9C" w:rsidRDefault="00506F9C" w:rsidP="00BF78A8">
            <w:pPr>
              <w:spacing w:line="24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4.</w:t>
            </w:r>
          </w:p>
        </w:tc>
        <w:tc>
          <w:tcPr>
            <w:tcW w:w="1701" w:type="dxa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-//-</w:t>
            </w:r>
          </w:p>
        </w:tc>
        <w:tc>
          <w:tcPr>
            <w:tcW w:w="2694" w:type="dxa"/>
          </w:tcPr>
          <w:p w:rsidR="00BF78A8" w:rsidRPr="00BF78A8" w:rsidRDefault="00BF78A8" w:rsidP="00891003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Витрати</w:t>
            </w:r>
            <w:r w:rsidR="00D86788">
              <w:rPr>
                <w:color w:val="000000"/>
                <w:sz w:val="28"/>
                <w:szCs w:val="28"/>
                <w:lang w:val="uk-UA"/>
              </w:rPr>
              <w:t>,</w:t>
            </w:r>
            <w:r w:rsidRPr="00BF78A8">
              <w:rPr>
                <w:color w:val="000000"/>
                <w:sz w:val="28"/>
                <w:szCs w:val="28"/>
                <w:lang w:val="uk-UA"/>
              </w:rPr>
              <w:t xml:space="preserve"> пов’язані з підтримкою в належному стані рухомого майна</w:t>
            </w:r>
          </w:p>
        </w:tc>
        <w:tc>
          <w:tcPr>
            <w:tcW w:w="850" w:type="dxa"/>
            <w:gridSpan w:val="2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BF78A8" w:rsidRPr="00BF78A8" w:rsidRDefault="00BF78A8" w:rsidP="00BF78A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600</w:t>
            </w:r>
          </w:p>
        </w:tc>
        <w:tc>
          <w:tcPr>
            <w:tcW w:w="709" w:type="dxa"/>
            <w:vAlign w:val="center"/>
          </w:tcPr>
          <w:p w:rsidR="00BF78A8" w:rsidRPr="00BF78A8" w:rsidRDefault="00BF78A8" w:rsidP="00BF78A8">
            <w:pPr>
              <w:ind w:left="-113" w:right="-113"/>
              <w:jc w:val="center"/>
              <w:rPr>
                <w:spacing w:val="-6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72</w:t>
            </w: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672</w:t>
            </w:r>
          </w:p>
        </w:tc>
        <w:tc>
          <w:tcPr>
            <w:tcW w:w="993" w:type="dxa"/>
            <w:vAlign w:val="center"/>
          </w:tcPr>
          <w:p w:rsidR="00BF78A8" w:rsidRPr="00BF78A8" w:rsidRDefault="00BF78A8" w:rsidP="00BF78A8">
            <w:pPr>
              <w:ind w:left="-57" w:right="-57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right="-55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left="-26" w:right="-108" w:firstLine="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BF78A8" w:rsidRPr="00BA1A7B" w:rsidRDefault="00BB5BDA" w:rsidP="00BA1A7B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A1A7B">
              <w:rPr>
                <w:spacing w:val="-6"/>
                <w:sz w:val="28"/>
                <w:szCs w:val="28"/>
              </w:rPr>
              <w:t>Забезпечення авіаційної придатності ЗОКП «МА Ужгород»</w:t>
            </w:r>
          </w:p>
        </w:tc>
      </w:tr>
      <w:tr w:rsidR="00891003" w:rsidRPr="0009054D" w:rsidTr="00D86788">
        <w:trPr>
          <w:gridAfter w:val="1"/>
          <w:wAfter w:w="7" w:type="dxa"/>
          <w:cantSplit/>
          <w:trHeight w:val="427"/>
        </w:trPr>
        <w:tc>
          <w:tcPr>
            <w:tcW w:w="675" w:type="dxa"/>
            <w:gridSpan w:val="2"/>
          </w:tcPr>
          <w:p w:rsidR="00BF78A8" w:rsidRPr="00506F9C" w:rsidRDefault="00506F9C" w:rsidP="00BF78A8">
            <w:pPr>
              <w:spacing w:line="24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5.</w:t>
            </w:r>
          </w:p>
        </w:tc>
        <w:tc>
          <w:tcPr>
            <w:tcW w:w="1701" w:type="dxa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Дотриман</w:t>
            </w:r>
            <w:r w:rsidR="00D877C3">
              <w:rPr>
                <w:sz w:val="28"/>
                <w:szCs w:val="28"/>
                <w:lang w:val="uk-UA"/>
              </w:rPr>
              <w:t>-</w:t>
            </w:r>
            <w:r w:rsidRPr="00BF78A8">
              <w:rPr>
                <w:sz w:val="28"/>
                <w:szCs w:val="28"/>
                <w:lang w:val="uk-UA"/>
              </w:rPr>
              <w:t>ня вимог сертифіка</w:t>
            </w:r>
            <w:r w:rsidR="00D877C3">
              <w:rPr>
                <w:sz w:val="28"/>
                <w:szCs w:val="28"/>
                <w:lang w:val="uk-UA"/>
              </w:rPr>
              <w:t>-</w:t>
            </w:r>
            <w:r w:rsidRPr="00BF78A8">
              <w:rPr>
                <w:sz w:val="28"/>
                <w:szCs w:val="28"/>
                <w:lang w:val="uk-UA"/>
              </w:rPr>
              <w:t>ційної придатнос</w:t>
            </w:r>
            <w:r w:rsidR="00D877C3">
              <w:rPr>
                <w:sz w:val="28"/>
                <w:szCs w:val="28"/>
                <w:lang w:val="uk-UA"/>
              </w:rPr>
              <w:t>-</w:t>
            </w:r>
            <w:r w:rsidRPr="00BF78A8">
              <w:rPr>
                <w:sz w:val="28"/>
                <w:szCs w:val="28"/>
                <w:lang w:val="uk-UA"/>
              </w:rPr>
              <w:t>ті аеропорту та його служб</w:t>
            </w:r>
          </w:p>
        </w:tc>
        <w:tc>
          <w:tcPr>
            <w:tcW w:w="2694" w:type="dxa"/>
          </w:tcPr>
          <w:p w:rsidR="00BF78A8" w:rsidRPr="00BF78A8" w:rsidRDefault="00BF78A8" w:rsidP="00891003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Витрати на забезпечення технічної підтримки інформаційної безпеки та аналізу даних підприємства</w:t>
            </w:r>
          </w:p>
        </w:tc>
        <w:tc>
          <w:tcPr>
            <w:tcW w:w="850" w:type="dxa"/>
            <w:gridSpan w:val="2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BF78A8" w:rsidRPr="00BF78A8" w:rsidRDefault="00BF78A8" w:rsidP="00BF78A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100</w:t>
            </w:r>
          </w:p>
        </w:tc>
        <w:tc>
          <w:tcPr>
            <w:tcW w:w="709" w:type="dxa"/>
            <w:vAlign w:val="center"/>
          </w:tcPr>
          <w:p w:rsidR="00BF78A8" w:rsidRPr="00BF78A8" w:rsidRDefault="00BF78A8" w:rsidP="00BF78A8">
            <w:pPr>
              <w:ind w:left="-113" w:right="-113"/>
              <w:jc w:val="center"/>
              <w:rPr>
                <w:spacing w:val="-6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31</w:t>
            </w: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131</w:t>
            </w:r>
          </w:p>
        </w:tc>
        <w:tc>
          <w:tcPr>
            <w:tcW w:w="993" w:type="dxa"/>
            <w:vAlign w:val="center"/>
          </w:tcPr>
          <w:p w:rsidR="00BF78A8" w:rsidRPr="00BF78A8" w:rsidRDefault="00BF78A8" w:rsidP="00BF78A8">
            <w:pPr>
              <w:ind w:left="-57" w:right="-57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right="-55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left="-26" w:right="-108" w:firstLine="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BF78A8" w:rsidRPr="00BA1A7B" w:rsidRDefault="00A17931" w:rsidP="00D877C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2A7A63">
              <w:rPr>
                <w:spacing w:val="-6"/>
                <w:sz w:val="28"/>
                <w:szCs w:val="28"/>
                <w:lang w:val="uk-UA"/>
              </w:rPr>
              <w:t>Забезпечення авіаційної придатності ЗОКП «МА Ужгород»</w:t>
            </w:r>
            <w:r w:rsidRPr="00BA1A7B">
              <w:rPr>
                <w:spacing w:val="-6"/>
                <w:sz w:val="28"/>
                <w:szCs w:val="28"/>
                <w:lang w:val="uk-UA"/>
              </w:rPr>
              <w:t>, забезпечення інформаційної безпеки та захист від кібератак</w:t>
            </w:r>
          </w:p>
        </w:tc>
      </w:tr>
      <w:tr w:rsidR="00891003" w:rsidRPr="00BA1A7B" w:rsidTr="00D86788">
        <w:trPr>
          <w:gridAfter w:val="1"/>
          <w:wAfter w:w="7" w:type="dxa"/>
          <w:cantSplit/>
          <w:trHeight w:val="90"/>
        </w:trPr>
        <w:tc>
          <w:tcPr>
            <w:tcW w:w="675" w:type="dxa"/>
            <w:gridSpan w:val="2"/>
          </w:tcPr>
          <w:p w:rsidR="00BF78A8" w:rsidRPr="00506F9C" w:rsidRDefault="00506F9C" w:rsidP="00BF78A8">
            <w:pPr>
              <w:spacing w:line="24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6.</w:t>
            </w:r>
          </w:p>
        </w:tc>
        <w:tc>
          <w:tcPr>
            <w:tcW w:w="1701" w:type="dxa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Підтримання у належному стані матеріаль</w:t>
            </w:r>
            <w:r w:rsidR="00D86788">
              <w:rPr>
                <w:sz w:val="28"/>
                <w:szCs w:val="28"/>
                <w:lang w:val="uk-UA"/>
              </w:rPr>
              <w:t>-</w:t>
            </w:r>
            <w:r w:rsidRPr="00BF78A8">
              <w:rPr>
                <w:sz w:val="28"/>
                <w:szCs w:val="28"/>
                <w:lang w:val="uk-UA"/>
              </w:rPr>
              <w:t>но-технічної бази підприємства</w:t>
            </w:r>
          </w:p>
        </w:tc>
        <w:tc>
          <w:tcPr>
            <w:tcW w:w="2694" w:type="dxa"/>
          </w:tcPr>
          <w:p w:rsidR="00BF78A8" w:rsidRPr="00BF78A8" w:rsidRDefault="00BF78A8" w:rsidP="00891003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Послуги з технічного обслуговування обладнання</w:t>
            </w:r>
          </w:p>
        </w:tc>
        <w:tc>
          <w:tcPr>
            <w:tcW w:w="850" w:type="dxa"/>
            <w:gridSpan w:val="2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BF78A8" w:rsidRPr="00BF78A8" w:rsidRDefault="00BF78A8" w:rsidP="00BF78A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50</w:t>
            </w:r>
          </w:p>
        </w:tc>
        <w:tc>
          <w:tcPr>
            <w:tcW w:w="709" w:type="dxa"/>
            <w:vAlign w:val="center"/>
          </w:tcPr>
          <w:p w:rsidR="00BF78A8" w:rsidRPr="00BF78A8" w:rsidRDefault="00BF78A8" w:rsidP="00BF78A8">
            <w:pPr>
              <w:ind w:left="-113" w:right="-113"/>
              <w:jc w:val="center"/>
              <w:rPr>
                <w:spacing w:val="-6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50</w:t>
            </w:r>
          </w:p>
        </w:tc>
        <w:tc>
          <w:tcPr>
            <w:tcW w:w="993" w:type="dxa"/>
            <w:vAlign w:val="center"/>
          </w:tcPr>
          <w:p w:rsidR="00BF78A8" w:rsidRPr="00BF78A8" w:rsidRDefault="00BF78A8" w:rsidP="00BF78A8">
            <w:pPr>
              <w:ind w:left="-57" w:right="-57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right="-55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left="-26" w:right="-108" w:firstLine="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BF78A8" w:rsidRPr="00BA1A7B" w:rsidRDefault="00A17931" w:rsidP="00BA1A7B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A1A7B">
              <w:rPr>
                <w:spacing w:val="-6"/>
                <w:sz w:val="28"/>
                <w:szCs w:val="28"/>
              </w:rPr>
              <w:t>Забезпечення авіаційної придатності ЗОКП «МА Ужгород»</w:t>
            </w:r>
          </w:p>
        </w:tc>
      </w:tr>
      <w:tr w:rsidR="00891003" w:rsidRPr="00BA1A7B" w:rsidTr="00D86788">
        <w:trPr>
          <w:gridAfter w:val="1"/>
          <w:wAfter w:w="7" w:type="dxa"/>
          <w:cantSplit/>
          <w:trHeight w:val="90"/>
        </w:trPr>
        <w:tc>
          <w:tcPr>
            <w:tcW w:w="675" w:type="dxa"/>
            <w:gridSpan w:val="2"/>
          </w:tcPr>
          <w:p w:rsidR="00BF78A8" w:rsidRPr="00506F9C" w:rsidRDefault="00506F9C" w:rsidP="00BF78A8">
            <w:pPr>
              <w:spacing w:line="24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7.</w:t>
            </w:r>
          </w:p>
        </w:tc>
        <w:tc>
          <w:tcPr>
            <w:tcW w:w="1701" w:type="dxa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Дотримання вимог сертифіка</w:t>
            </w:r>
            <w:r w:rsidR="00D86788">
              <w:rPr>
                <w:sz w:val="28"/>
                <w:szCs w:val="28"/>
                <w:lang w:val="uk-UA"/>
              </w:rPr>
              <w:t>-</w:t>
            </w:r>
            <w:r w:rsidRPr="00BF78A8">
              <w:rPr>
                <w:sz w:val="28"/>
                <w:szCs w:val="28"/>
                <w:lang w:val="uk-UA"/>
              </w:rPr>
              <w:t>ційної придатнос</w:t>
            </w:r>
            <w:r w:rsidR="00D86788">
              <w:rPr>
                <w:sz w:val="28"/>
                <w:szCs w:val="28"/>
                <w:lang w:val="uk-UA"/>
              </w:rPr>
              <w:t>-</w:t>
            </w:r>
            <w:r w:rsidRPr="00BF78A8">
              <w:rPr>
                <w:sz w:val="28"/>
                <w:szCs w:val="28"/>
                <w:lang w:val="uk-UA"/>
              </w:rPr>
              <w:t>ті аеропорту та його служб</w:t>
            </w:r>
          </w:p>
        </w:tc>
        <w:tc>
          <w:tcPr>
            <w:tcW w:w="2694" w:type="dxa"/>
          </w:tcPr>
          <w:p w:rsidR="00BF78A8" w:rsidRPr="00BF78A8" w:rsidRDefault="00BF78A8" w:rsidP="00891003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Витрати на функціонування лабараторії ПММ</w:t>
            </w:r>
          </w:p>
        </w:tc>
        <w:tc>
          <w:tcPr>
            <w:tcW w:w="850" w:type="dxa"/>
            <w:gridSpan w:val="2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BF78A8" w:rsidRPr="00BF78A8" w:rsidRDefault="00BF78A8" w:rsidP="00BF78A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70</w:t>
            </w:r>
          </w:p>
        </w:tc>
        <w:tc>
          <w:tcPr>
            <w:tcW w:w="709" w:type="dxa"/>
            <w:vAlign w:val="center"/>
          </w:tcPr>
          <w:p w:rsidR="00BF78A8" w:rsidRPr="00BF78A8" w:rsidRDefault="00BF78A8" w:rsidP="00BF78A8">
            <w:pPr>
              <w:ind w:left="-113" w:right="-113"/>
              <w:jc w:val="center"/>
              <w:rPr>
                <w:spacing w:val="-6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77</w:t>
            </w:r>
          </w:p>
        </w:tc>
        <w:tc>
          <w:tcPr>
            <w:tcW w:w="993" w:type="dxa"/>
            <w:vAlign w:val="center"/>
          </w:tcPr>
          <w:p w:rsidR="00BF78A8" w:rsidRPr="00BF78A8" w:rsidRDefault="00BF78A8" w:rsidP="00BF78A8">
            <w:pPr>
              <w:ind w:left="-57" w:right="-57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right="-55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left="-26" w:right="-108" w:firstLine="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BF78A8" w:rsidRPr="00BA1A7B" w:rsidRDefault="00A17931" w:rsidP="00BA1A7B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A1A7B">
              <w:rPr>
                <w:spacing w:val="-6"/>
                <w:sz w:val="28"/>
                <w:szCs w:val="28"/>
              </w:rPr>
              <w:t>Забезпечення авіаційної придатності ЗОКП «МА Ужгород»</w:t>
            </w:r>
            <w:r w:rsidRPr="00BA1A7B">
              <w:rPr>
                <w:spacing w:val="-6"/>
                <w:sz w:val="28"/>
                <w:szCs w:val="28"/>
                <w:lang w:val="uk-UA"/>
              </w:rPr>
              <w:t>, забезпечення контролю якості пального ПС</w:t>
            </w:r>
          </w:p>
        </w:tc>
      </w:tr>
      <w:tr w:rsidR="00891003" w:rsidRPr="00BA1A7B" w:rsidTr="00D86788">
        <w:trPr>
          <w:gridAfter w:val="1"/>
          <w:wAfter w:w="7" w:type="dxa"/>
          <w:cantSplit/>
          <w:trHeight w:val="90"/>
        </w:trPr>
        <w:tc>
          <w:tcPr>
            <w:tcW w:w="675" w:type="dxa"/>
            <w:gridSpan w:val="2"/>
          </w:tcPr>
          <w:p w:rsidR="00BF78A8" w:rsidRPr="00506F9C" w:rsidRDefault="00506F9C" w:rsidP="00BF78A8">
            <w:pPr>
              <w:spacing w:line="24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8.</w:t>
            </w:r>
          </w:p>
        </w:tc>
        <w:tc>
          <w:tcPr>
            <w:tcW w:w="1701" w:type="dxa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-//-</w:t>
            </w:r>
          </w:p>
        </w:tc>
        <w:tc>
          <w:tcPr>
            <w:tcW w:w="2694" w:type="dxa"/>
          </w:tcPr>
          <w:p w:rsidR="00BF78A8" w:rsidRPr="00BF78A8" w:rsidRDefault="00BF78A8" w:rsidP="00891003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Витрати на сертифікаційну придатність служби ПММ</w:t>
            </w:r>
          </w:p>
        </w:tc>
        <w:tc>
          <w:tcPr>
            <w:tcW w:w="850" w:type="dxa"/>
            <w:gridSpan w:val="2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BF78A8" w:rsidRPr="00BF78A8" w:rsidRDefault="00BF78A8" w:rsidP="00BF78A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170</w:t>
            </w:r>
          </w:p>
        </w:tc>
        <w:tc>
          <w:tcPr>
            <w:tcW w:w="709" w:type="dxa"/>
            <w:vAlign w:val="center"/>
          </w:tcPr>
          <w:p w:rsidR="00BF78A8" w:rsidRPr="00BF78A8" w:rsidRDefault="00BF78A8" w:rsidP="00BF78A8">
            <w:pPr>
              <w:ind w:left="-113" w:right="-113"/>
              <w:jc w:val="center"/>
              <w:rPr>
                <w:spacing w:val="-6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170</w:t>
            </w:r>
          </w:p>
        </w:tc>
        <w:tc>
          <w:tcPr>
            <w:tcW w:w="993" w:type="dxa"/>
            <w:vAlign w:val="center"/>
          </w:tcPr>
          <w:p w:rsidR="00BF78A8" w:rsidRPr="00BF78A8" w:rsidRDefault="00BF78A8" w:rsidP="00BF78A8">
            <w:pPr>
              <w:ind w:left="-57" w:right="-57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right="-55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left="-26" w:right="-108" w:firstLine="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BF78A8" w:rsidRPr="00BA1A7B" w:rsidRDefault="00490FB5" w:rsidP="00BA1A7B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A1A7B">
              <w:rPr>
                <w:sz w:val="28"/>
                <w:szCs w:val="28"/>
              </w:rPr>
              <w:t>Забезпечення сертифікаційної відповідності</w:t>
            </w:r>
          </w:p>
        </w:tc>
      </w:tr>
      <w:tr w:rsidR="00891003" w:rsidRPr="0009054D" w:rsidTr="00D86788">
        <w:trPr>
          <w:gridAfter w:val="1"/>
          <w:wAfter w:w="7" w:type="dxa"/>
          <w:cantSplit/>
          <w:trHeight w:val="274"/>
        </w:trPr>
        <w:tc>
          <w:tcPr>
            <w:tcW w:w="675" w:type="dxa"/>
            <w:gridSpan w:val="2"/>
          </w:tcPr>
          <w:p w:rsidR="00BF78A8" w:rsidRPr="00506F9C" w:rsidRDefault="00506F9C" w:rsidP="00BF78A8">
            <w:pPr>
              <w:spacing w:line="24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9.</w:t>
            </w:r>
          </w:p>
        </w:tc>
        <w:tc>
          <w:tcPr>
            <w:tcW w:w="1701" w:type="dxa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-//-</w:t>
            </w:r>
          </w:p>
        </w:tc>
        <w:tc>
          <w:tcPr>
            <w:tcW w:w="2694" w:type="dxa"/>
          </w:tcPr>
          <w:p w:rsidR="00BF78A8" w:rsidRPr="00BF78A8" w:rsidRDefault="00BF78A8" w:rsidP="00891003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Витрати на забезпечення повного циклу авіапаливозабезпече</w:t>
            </w:r>
            <w:r w:rsidR="00D86788">
              <w:rPr>
                <w:color w:val="000000"/>
                <w:sz w:val="28"/>
                <w:szCs w:val="28"/>
                <w:lang w:val="uk-UA"/>
              </w:rPr>
              <w:t>-</w:t>
            </w:r>
            <w:r w:rsidRPr="00BF78A8">
              <w:rPr>
                <w:color w:val="000000"/>
                <w:sz w:val="28"/>
                <w:szCs w:val="28"/>
                <w:lang w:val="uk-UA"/>
              </w:rPr>
              <w:t>ння за сучасними вимогами</w:t>
            </w:r>
          </w:p>
        </w:tc>
        <w:tc>
          <w:tcPr>
            <w:tcW w:w="850" w:type="dxa"/>
            <w:gridSpan w:val="2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BF78A8" w:rsidRPr="00BF78A8" w:rsidRDefault="00BF78A8" w:rsidP="00BF78A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2 080</w:t>
            </w:r>
          </w:p>
        </w:tc>
        <w:tc>
          <w:tcPr>
            <w:tcW w:w="709" w:type="dxa"/>
            <w:vAlign w:val="center"/>
          </w:tcPr>
          <w:p w:rsidR="00BF78A8" w:rsidRPr="00BF78A8" w:rsidRDefault="00BF78A8" w:rsidP="00BF78A8">
            <w:pPr>
              <w:ind w:left="-113" w:right="-113"/>
              <w:jc w:val="center"/>
              <w:rPr>
                <w:spacing w:val="-6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2080</w:t>
            </w:r>
          </w:p>
        </w:tc>
        <w:tc>
          <w:tcPr>
            <w:tcW w:w="993" w:type="dxa"/>
            <w:vAlign w:val="center"/>
          </w:tcPr>
          <w:p w:rsidR="00BF78A8" w:rsidRPr="00BF78A8" w:rsidRDefault="00BF78A8" w:rsidP="00BF78A8">
            <w:pPr>
              <w:ind w:left="-57" w:right="-57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right="-55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left="-26" w:right="-108" w:firstLine="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BF78A8" w:rsidRPr="00BA1A7B" w:rsidRDefault="00490FB5" w:rsidP="00BA1A7B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2A7A63">
              <w:rPr>
                <w:spacing w:val="-6"/>
                <w:sz w:val="28"/>
                <w:szCs w:val="28"/>
                <w:lang w:val="uk-UA"/>
              </w:rPr>
              <w:t>Забезпечення авіаційної придатності ЗОКП «МА Ужгород»</w:t>
            </w:r>
            <w:r w:rsidRPr="00BA1A7B">
              <w:rPr>
                <w:spacing w:val="-6"/>
                <w:sz w:val="28"/>
                <w:szCs w:val="28"/>
                <w:lang w:val="uk-UA"/>
              </w:rPr>
              <w:t>,</w:t>
            </w:r>
            <w:r w:rsidR="006D69E8" w:rsidRPr="00BA1A7B">
              <w:rPr>
                <w:spacing w:val="-6"/>
                <w:sz w:val="28"/>
                <w:szCs w:val="28"/>
                <w:lang w:val="uk-UA"/>
              </w:rPr>
              <w:t xml:space="preserve"> забезпечення функціонування складу ПММ</w:t>
            </w:r>
          </w:p>
        </w:tc>
      </w:tr>
      <w:tr w:rsidR="00891003" w:rsidRPr="00BA1A7B" w:rsidTr="00D86788">
        <w:trPr>
          <w:gridAfter w:val="1"/>
          <w:wAfter w:w="7" w:type="dxa"/>
          <w:cantSplit/>
          <w:trHeight w:val="90"/>
        </w:trPr>
        <w:tc>
          <w:tcPr>
            <w:tcW w:w="675" w:type="dxa"/>
            <w:gridSpan w:val="2"/>
          </w:tcPr>
          <w:p w:rsidR="00BF78A8" w:rsidRPr="00506F9C" w:rsidRDefault="00506F9C" w:rsidP="00BF78A8">
            <w:pPr>
              <w:spacing w:line="24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10.</w:t>
            </w:r>
          </w:p>
        </w:tc>
        <w:tc>
          <w:tcPr>
            <w:tcW w:w="1701" w:type="dxa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-//-</w:t>
            </w:r>
          </w:p>
        </w:tc>
        <w:tc>
          <w:tcPr>
            <w:tcW w:w="2694" w:type="dxa"/>
          </w:tcPr>
          <w:p w:rsidR="00BF78A8" w:rsidRPr="00BF78A8" w:rsidRDefault="00BF78A8" w:rsidP="00891003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Витрати на страхування</w:t>
            </w:r>
          </w:p>
        </w:tc>
        <w:tc>
          <w:tcPr>
            <w:tcW w:w="850" w:type="dxa"/>
            <w:gridSpan w:val="2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BF78A8" w:rsidRPr="00BF78A8" w:rsidRDefault="00BF78A8" w:rsidP="00BF78A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200</w:t>
            </w:r>
          </w:p>
        </w:tc>
        <w:tc>
          <w:tcPr>
            <w:tcW w:w="709" w:type="dxa"/>
            <w:vAlign w:val="center"/>
          </w:tcPr>
          <w:p w:rsidR="00BF78A8" w:rsidRPr="00BF78A8" w:rsidRDefault="00BF78A8" w:rsidP="00BF78A8">
            <w:pPr>
              <w:ind w:left="-113" w:right="-113"/>
              <w:jc w:val="center"/>
              <w:rPr>
                <w:spacing w:val="-6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200</w:t>
            </w:r>
          </w:p>
        </w:tc>
        <w:tc>
          <w:tcPr>
            <w:tcW w:w="993" w:type="dxa"/>
            <w:vAlign w:val="center"/>
          </w:tcPr>
          <w:p w:rsidR="00BF78A8" w:rsidRPr="00BF78A8" w:rsidRDefault="00BF78A8" w:rsidP="00BF78A8">
            <w:pPr>
              <w:ind w:left="-57" w:right="-57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right="-55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left="-26" w:right="-108" w:firstLine="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BF78A8" w:rsidRPr="00BA1A7B" w:rsidRDefault="006D69E8" w:rsidP="00BA1A7B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A1A7B">
              <w:rPr>
                <w:sz w:val="28"/>
                <w:szCs w:val="28"/>
              </w:rPr>
              <w:t>Забезпечення сертифікаційної відповідності</w:t>
            </w:r>
            <w:r w:rsidRPr="00BA1A7B">
              <w:rPr>
                <w:sz w:val="28"/>
                <w:szCs w:val="28"/>
                <w:lang w:val="uk-UA"/>
              </w:rPr>
              <w:t xml:space="preserve"> аеропорту</w:t>
            </w:r>
          </w:p>
        </w:tc>
      </w:tr>
      <w:tr w:rsidR="00891003" w:rsidRPr="00BA1A7B" w:rsidTr="00D86788">
        <w:trPr>
          <w:gridAfter w:val="1"/>
          <w:wAfter w:w="7" w:type="dxa"/>
          <w:cantSplit/>
          <w:trHeight w:val="90"/>
        </w:trPr>
        <w:tc>
          <w:tcPr>
            <w:tcW w:w="675" w:type="dxa"/>
            <w:gridSpan w:val="2"/>
          </w:tcPr>
          <w:p w:rsidR="00BF78A8" w:rsidRPr="00506F9C" w:rsidRDefault="00506F9C" w:rsidP="00BF78A8">
            <w:pPr>
              <w:spacing w:line="24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11.</w:t>
            </w:r>
          </w:p>
        </w:tc>
        <w:tc>
          <w:tcPr>
            <w:tcW w:w="1701" w:type="dxa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-//-</w:t>
            </w:r>
          </w:p>
        </w:tc>
        <w:tc>
          <w:tcPr>
            <w:tcW w:w="2694" w:type="dxa"/>
          </w:tcPr>
          <w:p w:rsidR="00BF78A8" w:rsidRPr="00BF78A8" w:rsidRDefault="00BF78A8" w:rsidP="00891003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Витрати на проведення обов’язкових видів навчання, курси підвищення кваліфікації та перепідготовку кадрів</w:t>
            </w:r>
          </w:p>
        </w:tc>
        <w:tc>
          <w:tcPr>
            <w:tcW w:w="850" w:type="dxa"/>
            <w:gridSpan w:val="2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BF78A8" w:rsidRPr="00BF78A8" w:rsidRDefault="00BF78A8" w:rsidP="00BF78A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152</w:t>
            </w:r>
          </w:p>
        </w:tc>
        <w:tc>
          <w:tcPr>
            <w:tcW w:w="709" w:type="dxa"/>
            <w:vAlign w:val="center"/>
          </w:tcPr>
          <w:p w:rsidR="00BF78A8" w:rsidRPr="00BF78A8" w:rsidRDefault="00BF78A8" w:rsidP="00BF78A8">
            <w:pPr>
              <w:ind w:left="-113" w:right="-113"/>
              <w:jc w:val="center"/>
              <w:rPr>
                <w:spacing w:val="-6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25</w:t>
            </w: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177</w:t>
            </w:r>
          </w:p>
        </w:tc>
        <w:tc>
          <w:tcPr>
            <w:tcW w:w="993" w:type="dxa"/>
            <w:vAlign w:val="center"/>
          </w:tcPr>
          <w:p w:rsidR="00BF78A8" w:rsidRPr="00BF78A8" w:rsidRDefault="00BF78A8" w:rsidP="00BF78A8">
            <w:pPr>
              <w:ind w:left="-57" w:right="-57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right="-55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left="-26" w:right="-108" w:firstLine="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BF78A8" w:rsidRPr="00BA1A7B" w:rsidRDefault="006D69E8" w:rsidP="00BA1A7B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A1A7B">
              <w:rPr>
                <w:sz w:val="28"/>
                <w:szCs w:val="28"/>
              </w:rPr>
              <w:t>Забезпечення сертифікаційної відповідності</w:t>
            </w:r>
            <w:r w:rsidRPr="00BA1A7B">
              <w:rPr>
                <w:sz w:val="28"/>
                <w:szCs w:val="28"/>
                <w:lang w:val="uk-UA"/>
              </w:rPr>
              <w:t xml:space="preserve"> служб</w:t>
            </w:r>
          </w:p>
        </w:tc>
      </w:tr>
      <w:tr w:rsidR="00891003" w:rsidRPr="00BA1A7B" w:rsidTr="00D86788">
        <w:trPr>
          <w:gridAfter w:val="1"/>
          <w:wAfter w:w="7" w:type="dxa"/>
          <w:cantSplit/>
          <w:trHeight w:val="144"/>
        </w:trPr>
        <w:tc>
          <w:tcPr>
            <w:tcW w:w="675" w:type="dxa"/>
            <w:gridSpan w:val="2"/>
          </w:tcPr>
          <w:p w:rsidR="00BF78A8" w:rsidRPr="00506F9C" w:rsidRDefault="00506F9C" w:rsidP="00BF78A8">
            <w:pPr>
              <w:spacing w:line="24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12.</w:t>
            </w:r>
          </w:p>
        </w:tc>
        <w:tc>
          <w:tcPr>
            <w:tcW w:w="1701" w:type="dxa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-//-</w:t>
            </w:r>
          </w:p>
        </w:tc>
        <w:tc>
          <w:tcPr>
            <w:tcW w:w="2694" w:type="dxa"/>
          </w:tcPr>
          <w:p w:rsidR="00BF78A8" w:rsidRPr="00BF78A8" w:rsidRDefault="00BF78A8" w:rsidP="00891003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Витрати на придбання паливо-мастильних матеріалів для власних потреб</w:t>
            </w:r>
          </w:p>
        </w:tc>
        <w:tc>
          <w:tcPr>
            <w:tcW w:w="850" w:type="dxa"/>
            <w:gridSpan w:val="2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BF78A8" w:rsidRPr="00BF78A8" w:rsidRDefault="00BF78A8" w:rsidP="00BF78A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170</w:t>
            </w:r>
          </w:p>
        </w:tc>
        <w:tc>
          <w:tcPr>
            <w:tcW w:w="709" w:type="dxa"/>
            <w:vAlign w:val="center"/>
          </w:tcPr>
          <w:p w:rsidR="00BF78A8" w:rsidRPr="00BF78A8" w:rsidRDefault="00BF78A8" w:rsidP="00BF78A8">
            <w:pPr>
              <w:ind w:left="-113" w:right="-113"/>
              <w:jc w:val="center"/>
              <w:rPr>
                <w:spacing w:val="-6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170</w:t>
            </w:r>
          </w:p>
        </w:tc>
        <w:tc>
          <w:tcPr>
            <w:tcW w:w="993" w:type="dxa"/>
            <w:vAlign w:val="center"/>
          </w:tcPr>
          <w:p w:rsidR="00BF78A8" w:rsidRPr="00BF78A8" w:rsidRDefault="00BF78A8" w:rsidP="00BF78A8">
            <w:pPr>
              <w:ind w:left="-57" w:right="-57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right="-55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left="-26" w:right="-108" w:firstLine="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BF78A8" w:rsidRPr="00BA1A7B" w:rsidRDefault="006D69E8" w:rsidP="00BA1A7B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A1A7B">
              <w:rPr>
                <w:spacing w:val="-6"/>
                <w:sz w:val="28"/>
                <w:szCs w:val="28"/>
              </w:rPr>
              <w:t>Забезпечення авіаційної придатності ЗОКП «МА Ужгород»</w:t>
            </w:r>
            <w:r w:rsidRPr="00BA1A7B">
              <w:rPr>
                <w:spacing w:val="-6"/>
                <w:sz w:val="28"/>
                <w:szCs w:val="28"/>
                <w:lang w:val="uk-UA"/>
              </w:rPr>
              <w:t>,</w:t>
            </w:r>
          </w:p>
        </w:tc>
      </w:tr>
      <w:tr w:rsidR="00891003" w:rsidRPr="00BA1A7B" w:rsidTr="00D86788">
        <w:trPr>
          <w:gridAfter w:val="1"/>
          <w:wAfter w:w="7" w:type="dxa"/>
          <w:cantSplit/>
          <w:trHeight w:val="90"/>
        </w:trPr>
        <w:tc>
          <w:tcPr>
            <w:tcW w:w="675" w:type="dxa"/>
            <w:gridSpan w:val="2"/>
          </w:tcPr>
          <w:p w:rsidR="00BF78A8" w:rsidRPr="00506F9C" w:rsidRDefault="00506F9C" w:rsidP="00BF78A8">
            <w:pPr>
              <w:spacing w:line="24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13.</w:t>
            </w:r>
          </w:p>
        </w:tc>
        <w:tc>
          <w:tcPr>
            <w:tcW w:w="1701" w:type="dxa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-//-</w:t>
            </w:r>
          </w:p>
        </w:tc>
        <w:tc>
          <w:tcPr>
            <w:tcW w:w="2694" w:type="dxa"/>
          </w:tcPr>
          <w:p w:rsidR="00BF78A8" w:rsidRPr="00BF78A8" w:rsidRDefault="00BF78A8" w:rsidP="00D8678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Експертні послуги для сертифікаці</w:t>
            </w:r>
            <w:r w:rsidR="00D86788">
              <w:rPr>
                <w:color w:val="000000"/>
                <w:sz w:val="28"/>
                <w:szCs w:val="28"/>
                <w:lang w:val="uk-UA"/>
              </w:rPr>
              <w:t>ї</w:t>
            </w:r>
            <w:r w:rsidRPr="00BF78A8">
              <w:rPr>
                <w:color w:val="000000"/>
                <w:sz w:val="28"/>
                <w:szCs w:val="28"/>
                <w:lang w:val="uk-UA"/>
              </w:rPr>
              <w:t xml:space="preserve"> служб</w:t>
            </w:r>
          </w:p>
        </w:tc>
        <w:tc>
          <w:tcPr>
            <w:tcW w:w="850" w:type="dxa"/>
            <w:gridSpan w:val="2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BF78A8" w:rsidRPr="00BF78A8" w:rsidRDefault="00BF78A8" w:rsidP="00BF78A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50</w:t>
            </w:r>
          </w:p>
        </w:tc>
        <w:tc>
          <w:tcPr>
            <w:tcW w:w="709" w:type="dxa"/>
            <w:vAlign w:val="center"/>
          </w:tcPr>
          <w:p w:rsidR="00BF78A8" w:rsidRPr="00BF78A8" w:rsidRDefault="00BF78A8" w:rsidP="00BF78A8">
            <w:pPr>
              <w:ind w:left="-113" w:right="-113"/>
              <w:jc w:val="center"/>
              <w:rPr>
                <w:spacing w:val="-6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50</w:t>
            </w:r>
          </w:p>
        </w:tc>
        <w:tc>
          <w:tcPr>
            <w:tcW w:w="993" w:type="dxa"/>
            <w:vAlign w:val="center"/>
          </w:tcPr>
          <w:p w:rsidR="00BF78A8" w:rsidRPr="00BF78A8" w:rsidRDefault="00BF78A8" w:rsidP="00BF78A8">
            <w:pPr>
              <w:ind w:left="-57" w:right="-57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right="-55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left="-26" w:right="-108" w:firstLine="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BF78A8" w:rsidRPr="00BA1A7B" w:rsidRDefault="006C7AFC" w:rsidP="00BA1A7B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A1A7B">
              <w:rPr>
                <w:sz w:val="28"/>
                <w:szCs w:val="28"/>
              </w:rPr>
              <w:t>Забезпечення сертифікаційної відповідності</w:t>
            </w:r>
            <w:r w:rsidRPr="00BA1A7B">
              <w:rPr>
                <w:sz w:val="28"/>
                <w:szCs w:val="28"/>
                <w:lang w:val="uk-UA"/>
              </w:rPr>
              <w:t xml:space="preserve"> служб</w:t>
            </w:r>
          </w:p>
        </w:tc>
      </w:tr>
      <w:tr w:rsidR="00891003" w:rsidRPr="00BA1A7B" w:rsidTr="00D86788">
        <w:trPr>
          <w:gridAfter w:val="1"/>
          <w:wAfter w:w="7" w:type="dxa"/>
          <w:cantSplit/>
          <w:trHeight w:val="208"/>
        </w:trPr>
        <w:tc>
          <w:tcPr>
            <w:tcW w:w="675" w:type="dxa"/>
            <w:gridSpan w:val="2"/>
          </w:tcPr>
          <w:p w:rsidR="00BF78A8" w:rsidRPr="00506F9C" w:rsidRDefault="00506F9C" w:rsidP="00BF78A8">
            <w:pPr>
              <w:spacing w:line="24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14.</w:t>
            </w:r>
          </w:p>
        </w:tc>
        <w:tc>
          <w:tcPr>
            <w:tcW w:w="1701" w:type="dxa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-//-</w:t>
            </w:r>
          </w:p>
        </w:tc>
        <w:tc>
          <w:tcPr>
            <w:tcW w:w="2694" w:type="dxa"/>
          </w:tcPr>
          <w:p w:rsidR="00BF78A8" w:rsidRPr="00BF78A8" w:rsidRDefault="00BF78A8" w:rsidP="00891003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Витрати на закупівлю обладнання та матеріалів необхідних для сертифікаційної придатності служб</w:t>
            </w:r>
          </w:p>
        </w:tc>
        <w:tc>
          <w:tcPr>
            <w:tcW w:w="850" w:type="dxa"/>
            <w:gridSpan w:val="2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BF78A8" w:rsidRPr="00BF78A8" w:rsidRDefault="00BF78A8" w:rsidP="00BF78A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140</w:t>
            </w:r>
          </w:p>
        </w:tc>
        <w:tc>
          <w:tcPr>
            <w:tcW w:w="709" w:type="dxa"/>
            <w:vAlign w:val="center"/>
          </w:tcPr>
          <w:p w:rsidR="00BF78A8" w:rsidRPr="00BF78A8" w:rsidRDefault="00BF78A8" w:rsidP="00BF78A8">
            <w:pPr>
              <w:ind w:left="-113" w:right="-113"/>
              <w:jc w:val="center"/>
              <w:rPr>
                <w:spacing w:val="-6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143</w:t>
            </w:r>
          </w:p>
        </w:tc>
        <w:tc>
          <w:tcPr>
            <w:tcW w:w="993" w:type="dxa"/>
            <w:vAlign w:val="center"/>
          </w:tcPr>
          <w:p w:rsidR="00BF78A8" w:rsidRPr="00BF78A8" w:rsidRDefault="00BF78A8" w:rsidP="00BF78A8">
            <w:pPr>
              <w:ind w:left="-57" w:right="-57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right="-55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left="-26" w:right="-108" w:firstLine="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BF78A8" w:rsidRPr="00BA1A7B" w:rsidRDefault="006C7AFC" w:rsidP="00BA1A7B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A1A7B">
              <w:rPr>
                <w:sz w:val="28"/>
                <w:szCs w:val="28"/>
              </w:rPr>
              <w:t>Забезпечення сертифікаційної відповідності</w:t>
            </w:r>
            <w:r w:rsidRPr="00BA1A7B">
              <w:rPr>
                <w:sz w:val="28"/>
                <w:szCs w:val="28"/>
                <w:lang w:val="uk-UA"/>
              </w:rPr>
              <w:t xml:space="preserve"> служб</w:t>
            </w:r>
          </w:p>
        </w:tc>
      </w:tr>
      <w:tr w:rsidR="00891003" w:rsidRPr="0009054D" w:rsidTr="00D86788">
        <w:trPr>
          <w:gridAfter w:val="1"/>
          <w:wAfter w:w="7" w:type="dxa"/>
          <w:cantSplit/>
          <w:trHeight w:val="90"/>
        </w:trPr>
        <w:tc>
          <w:tcPr>
            <w:tcW w:w="675" w:type="dxa"/>
            <w:gridSpan w:val="2"/>
          </w:tcPr>
          <w:p w:rsidR="00BF78A8" w:rsidRPr="00506F9C" w:rsidRDefault="00506F9C" w:rsidP="00BF78A8">
            <w:pPr>
              <w:spacing w:line="24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15.</w:t>
            </w:r>
          </w:p>
        </w:tc>
        <w:tc>
          <w:tcPr>
            <w:tcW w:w="1701" w:type="dxa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Підвищення ефективності функціонування ЗОКП «Міжнародний аеропорт «Ужгород»</w:t>
            </w:r>
          </w:p>
        </w:tc>
        <w:tc>
          <w:tcPr>
            <w:tcW w:w="2694" w:type="dxa"/>
          </w:tcPr>
          <w:p w:rsidR="00BF78A8" w:rsidRPr="00BF78A8" w:rsidRDefault="00BF78A8" w:rsidP="00891003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Витрати</w:t>
            </w:r>
            <w:r w:rsidR="00D86788">
              <w:rPr>
                <w:color w:val="000000"/>
                <w:sz w:val="28"/>
                <w:szCs w:val="28"/>
                <w:lang w:val="uk-UA"/>
              </w:rPr>
              <w:t>,</w:t>
            </w:r>
            <w:r w:rsidRPr="00BF78A8">
              <w:rPr>
                <w:color w:val="000000"/>
                <w:sz w:val="28"/>
                <w:szCs w:val="28"/>
                <w:lang w:val="uk-UA"/>
              </w:rPr>
              <w:t xml:space="preserve"> пов’язані з охороною праці</w:t>
            </w:r>
          </w:p>
        </w:tc>
        <w:tc>
          <w:tcPr>
            <w:tcW w:w="850" w:type="dxa"/>
            <w:gridSpan w:val="2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BF78A8" w:rsidRPr="00BF78A8" w:rsidRDefault="00BF78A8" w:rsidP="00BF78A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100</w:t>
            </w:r>
          </w:p>
        </w:tc>
        <w:tc>
          <w:tcPr>
            <w:tcW w:w="709" w:type="dxa"/>
            <w:vAlign w:val="center"/>
          </w:tcPr>
          <w:p w:rsidR="00BF78A8" w:rsidRPr="00BF78A8" w:rsidRDefault="00BF78A8" w:rsidP="00BF78A8">
            <w:pPr>
              <w:ind w:left="-113" w:right="-113"/>
              <w:jc w:val="center"/>
              <w:rPr>
                <w:spacing w:val="-6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51</w:t>
            </w: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151</w:t>
            </w:r>
          </w:p>
        </w:tc>
        <w:tc>
          <w:tcPr>
            <w:tcW w:w="993" w:type="dxa"/>
            <w:vAlign w:val="center"/>
          </w:tcPr>
          <w:p w:rsidR="00BF78A8" w:rsidRPr="00BF78A8" w:rsidRDefault="00BF78A8" w:rsidP="00BF78A8">
            <w:pPr>
              <w:ind w:left="-57" w:right="-57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right="-55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left="-26" w:right="-108" w:firstLine="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BF78A8" w:rsidRPr="002A7A63" w:rsidRDefault="00CD7250" w:rsidP="00D86788">
            <w:pPr>
              <w:ind w:left="-91" w:right="-91"/>
              <w:jc w:val="center"/>
              <w:rPr>
                <w:sz w:val="28"/>
                <w:szCs w:val="28"/>
                <w:lang w:val="uk-UA"/>
              </w:rPr>
            </w:pPr>
            <w:r w:rsidRPr="002A7A63">
              <w:rPr>
                <w:spacing w:val="-6"/>
                <w:sz w:val="28"/>
                <w:szCs w:val="28"/>
                <w:lang w:val="uk-UA"/>
              </w:rPr>
              <w:t>Забезпечення авіаційної придатності ЗОКП «МА Ужгород»</w:t>
            </w:r>
            <w:r w:rsidRPr="00BA1A7B">
              <w:rPr>
                <w:spacing w:val="-6"/>
                <w:sz w:val="28"/>
                <w:szCs w:val="28"/>
                <w:lang w:val="uk-UA"/>
              </w:rPr>
              <w:t xml:space="preserve">,  </w:t>
            </w:r>
            <w:r w:rsidR="00D86788">
              <w:rPr>
                <w:sz w:val="28"/>
                <w:szCs w:val="28"/>
                <w:lang w:val="uk-UA"/>
              </w:rPr>
              <w:t>з</w:t>
            </w:r>
            <w:r w:rsidRPr="002A7A63">
              <w:rPr>
                <w:sz w:val="28"/>
                <w:szCs w:val="28"/>
                <w:lang w:val="uk-UA"/>
              </w:rPr>
              <w:t>аб</w:t>
            </w:r>
            <w:r w:rsidR="00D86788">
              <w:rPr>
                <w:sz w:val="28"/>
                <w:szCs w:val="28"/>
                <w:lang w:val="uk-UA"/>
              </w:rPr>
              <w:t>езпечення сертифікаційних вимог</w:t>
            </w:r>
            <w:r w:rsidRPr="002A7A63">
              <w:rPr>
                <w:sz w:val="28"/>
                <w:szCs w:val="28"/>
                <w:lang w:val="uk-UA"/>
              </w:rPr>
              <w:t xml:space="preserve"> аеродрому «Ужгород»</w:t>
            </w:r>
          </w:p>
        </w:tc>
      </w:tr>
      <w:tr w:rsidR="00891003" w:rsidRPr="00BA1A7B" w:rsidTr="00D86788">
        <w:trPr>
          <w:gridAfter w:val="1"/>
          <w:wAfter w:w="7" w:type="dxa"/>
          <w:cantSplit/>
          <w:trHeight w:val="90"/>
        </w:trPr>
        <w:tc>
          <w:tcPr>
            <w:tcW w:w="675" w:type="dxa"/>
            <w:gridSpan w:val="2"/>
          </w:tcPr>
          <w:p w:rsidR="00BF78A8" w:rsidRPr="00506F9C" w:rsidRDefault="00506F9C" w:rsidP="00BF78A8">
            <w:pPr>
              <w:spacing w:line="24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16.</w:t>
            </w:r>
          </w:p>
        </w:tc>
        <w:tc>
          <w:tcPr>
            <w:tcW w:w="1701" w:type="dxa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-//-</w:t>
            </w:r>
          </w:p>
        </w:tc>
        <w:tc>
          <w:tcPr>
            <w:tcW w:w="2694" w:type="dxa"/>
          </w:tcPr>
          <w:p w:rsidR="00BF78A8" w:rsidRPr="00BF78A8" w:rsidRDefault="00BF78A8" w:rsidP="00891003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Витрати на медичне забезпечення аеропорту</w:t>
            </w:r>
          </w:p>
        </w:tc>
        <w:tc>
          <w:tcPr>
            <w:tcW w:w="850" w:type="dxa"/>
            <w:gridSpan w:val="2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BF78A8" w:rsidRPr="00BF78A8" w:rsidRDefault="00BF78A8" w:rsidP="00BF78A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100</w:t>
            </w:r>
          </w:p>
        </w:tc>
        <w:tc>
          <w:tcPr>
            <w:tcW w:w="709" w:type="dxa"/>
            <w:vAlign w:val="center"/>
          </w:tcPr>
          <w:p w:rsidR="00BF78A8" w:rsidRPr="00BF78A8" w:rsidRDefault="00BF78A8" w:rsidP="00BF78A8">
            <w:pPr>
              <w:ind w:left="-113" w:right="-113"/>
              <w:jc w:val="center"/>
              <w:rPr>
                <w:spacing w:val="-6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100</w:t>
            </w:r>
          </w:p>
        </w:tc>
        <w:tc>
          <w:tcPr>
            <w:tcW w:w="993" w:type="dxa"/>
            <w:vAlign w:val="center"/>
          </w:tcPr>
          <w:p w:rsidR="00BF78A8" w:rsidRPr="00BF78A8" w:rsidRDefault="00BF78A8" w:rsidP="00BF78A8">
            <w:pPr>
              <w:ind w:left="-57" w:right="-57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right="-55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left="-26" w:right="-108" w:firstLine="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BF78A8" w:rsidRPr="00BA1A7B" w:rsidRDefault="00CD7250" w:rsidP="00BA1A7B">
            <w:pPr>
              <w:ind w:left="-91" w:right="-91"/>
              <w:jc w:val="center"/>
              <w:rPr>
                <w:sz w:val="28"/>
                <w:szCs w:val="28"/>
              </w:rPr>
            </w:pPr>
            <w:r w:rsidRPr="00BA1A7B">
              <w:rPr>
                <w:sz w:val="28"/>
                <w:szCs w:val="28"/>
              </w:rPr>
              <w:t>Заб</w:t>
            </w:r>
            <w:r w:rsidR="00D86788">
              <w:rPr>
                <w:sz w:val="28"/>
                <w:szCs w:val="28"/>
              </w:rPr>
              <w:t>езпечення сертифікаційних вимог</w:t>
            </w:r>
            <w:r w:rsidRPr="00BA1A7B">
              <w:rPr>
                <w:sz w:val="28"/>
                <w:szCs w:val="28"/>
              </w:rPr>
              <w:t xml:space="preserve"> аеродрому «Ужгород»</w:t>
            </w:r>
          </w:p>
        </w:tc>
      </w:tr>
      <w:tr w:rsidR="00891003" w:rsidRPr="0009054D" w:rsidTr="00D86788">
        <w:trPr>
          <w:gridAfter w:val="1"/>
          <w:wAfter w:w="7" w:type="dxa"/>
          <w:cantSplit/>
          <w:trHeight w:val="90"/>
        </w:trPr>
        <w:tc>
          <w:tcPr>
            <w:tcW w:w="675" w:type="dxa"/>
            <w:gridSpan w:val="2"/>
          </w:tcPr>
          <w:p w:rsidR="00BF78A8" w:rsidRPr="00506F9C" w:rsidRDefault="00506F9C" w:rsidP="00BF78A8">
            <w:pPr>
              <w:spacing w:line="24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17.</w:t>
            </w:r>
          </w:p>
        </w:tc>
        <w:tc>
          <w:tcPr>
            <w:tcW w:w="1701" w:type="dxa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Дотримання вимог сертифіка</w:t>
            </w:r>
            <w:r w:rsidR="00D86788">
              <w:rPr>
                <w:sz w:val="28"/>
                <w:szCs w:val="28"/>
                <w:lang w:val="uk-UA"/>
              </w:rPr>
              <w:t>-</w:t>
            </w:r>
            <w:r w:rsidRPr="00BF78A8">
              <w:rPr>
                <w:sz w:val="28"/>
                <w:szCs w:val="28"/>
                <w:lang w:val="uk-UA"/>
              </w:rPr>
              <w:t>ційної придатнос</w:t>
            </w:r>
            <w:r w:rsidR="00D86788">
              <w:rPr>
                <w:sz w:val="28"/>
                <w:szCs w:val="28"/>
                <w:lang w:val="uk-UA"/>
              </w:rPr>
              <w:t>-</w:t>
            </w:r>
            <w:r w:rsidRPr="00BF78A8">
              <w:rPr>
                <w:sz w:val="28"/>
                <w:szCs w:val="28"/>
                <w:lang w:val="uk-UA"/>
              </w:rPr>
              <w:t>ті аеропорту та його служб</w:t>
            </w:r>
          </w:p>
        </w:tc>
        <w:tc>
          <w:tcPr>
            <w:tcW w:w="2694" w:type="dxa"/>
          </w:tcPr>
          <w:p w:rsidR="00BF78A8" w:rsidRPr="00BF78A8" w:rsidRDefault="00BF78A8" w:rsidP="00891003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Витрати</w:t>
            </w:r>
            <w:r w:rsidR="00D86788">
              <w:rPr>
                <w:color w:val="000000"/>
                <w:sz w:val="28"/>
                <w:szCs w:val="28"/>
                <w:lang w:val="uk-UA"/>
              </w:rPr>
              <w:t>,</w:t>
            </w:r>
            <w:r w:rsidRPr="00BF78A8">
              <w:rPr>
                <w:color w:val="000000"/>
                <w:sz w:val="28"/>
                <w:szCs w:val="28"/>
                <w:lang w:val="uk-UA"/>
              </w:rPr>
              <w:t xml:space="preserve"> пов’язані з підготовкою аеродрому до ВЛП та ОЗП</w:t>
            </w:r>
          </w:p>
        </w:tc>
        <w:tc>
          <w:tcPr>
            <w:tcW w:w="850" w:type="dxa"/>
            <w:gridSpan w:val="2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BF78A8" w:rsidRPr="00BF78A8" w:rsidRDefault="00BF78A8" w:rsidP="00BF78A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400</w:t>
            </w:r>
          </w:p>
        </w:tc>
        <w:tc>
          <w:tcPr>
            <w:tcW w:w="709" w:type="dxa"/>
            <w:vAlign w:val="center"/>
          </w:tcPr>
          <w:p w:rsidR="00BF78A8" w:rsidRPr="00BF78A8" w:rsidRDefault="00BF78A8" w:rsidP="00BF78A8">
            <w:pPr>
              <w:ind w:left="-113" w:right="-113"/>
              <w:jc w:val="center"/>
              <w:rPr>
                <w:spacing w:val="-6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13</w:t>
            </w: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413</w:t>
            </w:r>
          </w:p>
        </w:tc>
        <w:tc>
          <w:tcPr>
            <w:tcW w:w="993" w:type="dxa"/>
            <w:vAlign w:val="center"/>
          </w:tcPr>
          <w:p w:rsidR="00BF78A8" w:rsidRPr="00BF78A8" w:rsidRDefault="00BF78A8" w:rsidP="00BF78A8">
            <w:pPr>
              <w:ind w:left="-57" w:right="-57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right="-55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left="-26" w:right="-108" w:firstLine="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BF78A8" w:rsidRPr="00BA1A7B" w:rsidRDefault="00CD7250" w:rsidP="00D86788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2A7A63">
              <w:rPr>
                <w:spacing w:val="-6"/>
                <w:sz w:val="28"/>
                <w:szCs w:val="28"/>
                <w:lang w:val="uk-UA"/>
              </w:rPr>
              <w:t>Забезпечення авіаційної придатності ЗОКП «МА Ужгород»</w:t>
            </w:r>
            <w:r w:rsidRPr="00BA1A7B">
              <w:rPr>
                <w:spacing w:val="-6"/>
                <w:sz w:val="28"/>
                <w:szCs w:val="28"/>
                <w:lang w:val="uk-UA"/>
              </w:rPr>
              <w:t xml:space="preserve">,  </w:t>
            </w:r>
            <w:r w:rsidR="00D86788">
              <w:rPr>
                <w:sz w:val="28"/>
                <w:szCs w:val="28"/>
                <w:lang w:val="uk-UA"/>
              </w:rPr>
              <w:t>з</w:t>
            </w:r>
            <w:r w:rsidRPr="002A7A63">
              <w:rPr>
                <w:sz w:val="28"/>
                <w:szCs w:val="28"/>
                <w:lang w:val="uk-UA"/>
              </w:rPr>
              <w:t>аб</w:t>
            </w:r>
            <w:r w:rsidR="00D86788">
              <w:rPr>
                <w:sz w:val="28"/>
                <w:szCs w:val="28"/>
                <w:lang w:val="uk-UA"/>
              </w:rPr>
              <w:t>езпечення сертифікаційних вимог</w:t>
            </w:r>
            <w:r w:rsidRPr="002A7A63">
              <w:rPr>
                <w:sz w:val="28"/>
                <w:szCs w:val="28"/>
                <w:lang w:val="uk-UA"/>
              </w:rPr>
              <w:t xml:space="preserve"> аеродрому «Ужгород»</w:t>
            </w:r>
          </w:p>
        </w:tc>
      </w:tr>
      <w:tr w:rsidR="00891003" w:rsidRPr="00BA1A7B" w:rsidTr="00D86788">
        <w:trPr>
          <w:gridAfter w:val="1"/>
          <w:wAfter w:w="7" w:type="dxa"/>
          <w:cantSplit/>
          <w:trHeight w:val="416"/>
        </w:trPr>
        <w:tc>
          <w:tcPr>
            <w:tcW w:w="675" w:type="dxa"/>
            <w:gridSpan w:val="2"/>
          </w:tcPr>
          <w:p w:rsidR="00BF78A8" w:rsidRPr="00506F9C" w:rsidRDefault="00506F9C" w:rsidP="00BF78A8">
            <w:pPr>
              <w:spacing w:line="24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18.</w:t>
            </w:r>
          </w:p>
        </w:tc>
        <w:tc>
          <w:tcPr>
            <w:tcW w:w="1701" w:type="dxa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Збільшен</w:t>
            </w:r>
            <w:r w:rsidR="00D86788">
              <w:rPr>
                <w:sz w:val="28"/>
                <w:szCs w:val="28"/>
                <w:lang w:val="uk-UA"/>
              </w:rPr>
              <w:t>-</w:t>
            </w:r>
            <w:r w:rsidRPr="00BF78A8">
              <w:rPr>
                <w:sz w:val="28"/>
                <w:szCs w:val="28"/>
                <w:lang w:val="uk-UA"/>
              </w:rPr>
              <w:t>ня обсягів авіаційних перевезень та розширен</w:t>
            </w:r>
            <w:r w:rsidR="00D86788">
              <w:rPr>
                <w:sz w:val="28"/>
                <w:szCs w:val="28"/>
                <w:lang w:val="uk-UA"/>
              </w:rPr>
              <w:t>-</w:t>
            </w:r>
            <w:r w:rsidRPr="00BF78A8">
              <w:rPr>
                <w:sz w:val="28"/>
                <w:szCs w:val="28"/>
                <w:lang w:val="uk-UA"/>
              </w:rPr>
              <w:t>ня географії маршрутів</w:t>
            </w:r>
          </w:p>
        </w:tc>
        <w:tc>
          <w:tcPr>
            <w:tcW w:w="2694" w:type="dxa"/>
          </w:tcPr>
          <w:p w:rsidR="00BF78A8" w:rsidRPr="00BF78A8" w:rsidRDefault="00BF78A8" w:rsidP="00891003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Послуги з визначення PCN (Проведення натурних випробувань та визначення показників несучої спроможності штучних покриттів, класифікаційного числа покриттів (PCN)</w:t>
            </w:r>
          </w:p>
        </w:tc>
        <w:tc>
          <w:tcPr>
            <w:tcW w:w="850" w:type="dxa"/>
            <w:gridSpan w:val="2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BF78A8" w:rsidRPr="00BF78A8" w:rsidRDefault="00BF78A8" w:rsidP="00BF78A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300</w:t>
            </w:r>
          </w:p>
        </w:tc>
        <w:tc>
          <w:tcPr>
            <w:tcW w:w="709" w:type="dxa"/>
            <w:vAlign w:val="center"/>
          </w:tcPr>
          <w:p w:rsidR="00BF78A8" w:rsidRPr="00BF78A8" w:rsidRDefault="00BF78A8" w:rsidP="00BF78A8">
            <w:pPr>
              <w:ind w:left="-113" w:right="-113"/>
              <w:jc w:val="center"/>
              <w:rPr>
                <w:spacing w:val="-6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300</w:t>
            </w:r>
          </w:p>
        </w:tc>
        <w:tc>
          <w:tcPr>
            <w:tcW w:w="993" w:type="dxa"/>
            <w:vAlign w:val="center"/>
          </w:tcPr>
          <w:p w:rsidR="00BF78A8" w:rsidRPr="00BF78A8" w:rsidRDefault="00BF78A8" w:rsidP="00BF78A8">
            <w:pPr>
              <w:ind w:left="-57" w:right="-57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right="-55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left="-26" w:right="-108" w:firstLine="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BF78A8" w:rsidRPr="00BA1A7B" w:rsidRDefault="00CD7250" w:rsidP="00BA1A7B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A1A7B">
              <w:rPr>
                <w:sz w:val="28"/>
                <w:szCs w:val="28"/>
              </w:rPr>
              <w:t>Заб</w:t>
            </w:r>
            <w:r w:rsidR="00D86788">
              <w:rPr>
                <w:sz w:val="28"/>
                <w:szCs w:val="28"/>
              </w:rPr>
              <w:t>езпечення сертифікаційних вимог</w:t>
            </w:r>
            <w:r w:rsidRPr="00BA1A7B">
              <w:rPr>
                <w:sz w:val="28"/>
                <w:szCs w:val="28"/>
              </w:rPr>
              <w:t xml:space="preserve"> аеродрому «Ужгород»</w:t>
            </w:r>
          </w:p>
        </w:tc>
      </w:tr>
      <w:tr w:rsidR="00891003" w:rsidRPr="00BA1A7B" w:rsidTr="00D86788">
        <w:trPr>
          <w:gridAfter w:val="1"/>
          <w:wAfter w:w="7" w:type="dxa"/>
          <w:cantSplit/>
          <w:trHeight w:val="90"/>
        </w:trPr>
        <w:tc>
          <w:tcPr>
            <w:tcW w:w="675" w:type="dxa"/>
            <w:gridSpan w:val="2"/>
          </w:tcPr>
          <w:p w:rsidR="00BF78A8" w:rsidRPr="00506F9C" w:rsidRDefault="00506F9C" w:rsidP="00BF78A8">
            <w:pPr>
              <w:spacing w:line="24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19.</w:t>
            </w:r>
          </w:p>
        </w:tc>
        <w:tc>
          <w:tcPr>
            <w:tcW w:w="1701" w:type="dxa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Підвищення ефективності функціо</w:t>
            </w:r>
            <w:r w:rsidR="00D86788">
              <w:rPr>
                <w:sz w:val="28"/>
                <w:szCs w:val="28"/>
                <w:lang w:val="uk-UA"/>
              </w:rPr>
              <w:t>-</w:t>
            </w:r>
            <w:r w:rsidRPr="00BF78A8">
              <w:rPr>
                <w:sz w:val="28"/>
                <w:szCs w:val="28"/>
                <w:lang w:val="uk-UA"/>
              </w:rPr>
              <w:t>нування ЗОКП «Міжна</w:t>
            </w:r>
            <w:r w:rsidR="00D86788">
              <w:rPr>
                <w:sz w:val="28"/>
                <w:szCs w:val="28"/>
                <w:lang w:val="uk-UA"/>
              </w:rPr>
              <w:t>-родний аеропорт «Ужгород</w:t>
            </w:r>
            <w:r w:rsidRPr="00BF78A8">
              <w:rPr>
                <w:sz w:val="28"/>
                <w:szCs w:val="28"/>
                <w:lang w:val="uk-UA"/>
              </w:rPr>
              <w:t>»</w:t>
            </w:r>
          </w:p>
        </w:tc>
        <w:tc>
          <w:tcPr>
            <w:tcW w:w="2694" w:type="dxa"/>
          </w:tcPr>
          <w:p w:rsidR="00BF78A8" w:rsidRPr="00BF78A8" w:rsidRDefault="00BF78A8" w:rsidP="00891003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Витрати на оплату земельного та екологічного податку</w:t>
            </w:r>
          </w:p>
        </w:tc>
        <w:tc>
          <w:tcPr>
            <w:tcW w:w="850" w:type="dxa"/>
            <w:gridSpan w:val="2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BF78A8" w:rsidRPr="00BF78A8" w:rsidRDefault="00BF78A8" w:rsidP="00BF78A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372</w:t>
            </w:r>
          </w:p>
        </w:tc>
        <w:tc>
          <w:tcPr>
            <w:tcW w:w="709" w:type="dxa"/>
            <w:vAlign w:val="center"/>
          </w:tcPr>
          <w:p w:rsidR="00BF78A8" w:rsidRPr="00BF78A8" w:rsidRDefault="00BF78A8" w:rsidP="00BF78A8">
            <w:pPr>
              <w:ind w:left="-113" w:right="-113"/>
              <w:jc w:val="center"/>
              <w:rPr>
                <w:spacing w:val="-6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372</w:t>
            </w:r>
          </w:p>
        </w:tc>
        <w:tc>
          <w:tcPr>
            <w:tcW w:w="993" w:type="dxa"/>
            <w:vAlign w:val="center"/>
          </w:tcPr>
          <w:p w:rsidR="00BF78A8" w:rsidRPr="00BF78A8" w:rsidRDefault="00BF78A8" w:rsidP="00BF78A8">
            <w:pPr>
              <w:ind w:left="-57" w:right="-57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right="-55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left="-26" w:right="-108" w:firstLine="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BF78A8" w:rsidRPr="00BA1A7B" w:rsidRDefault="00CD7250" w:rsidP="00BA1A7B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A1A7B">
              <w:rPr>
                <w:spacing w:val="-6"/>
                <w:sz w:val="28"/>
                <w:szCs w:val="28"/>
              </w:rPr>
              <w:t>Забезпечення авіаційної придатності ЗОКП «МА Ужгород»</w:t>
            </w:r>
          </w:p>
        </w:tc>
      </w:tr>
      <w:tr w:rsidR="00891003" w:rsidRPr="00BF78A8" w:rsidTr="00D86788">
        <w:trPr>
          <w:gridBefore w:val="1"/>
          <w:wBefore w:w="7" w:type="dxa"/>
          <w:cantSplit/>
          <w:trHeight w:val="136"/>
        </w:trPr>
        <w:tc>
          <w:tcPr>
            <w:tcW w:w="668" w:type="dxa"/>
          </w:tcPr>
          <w:p w:rsidR="00BF78A8" w:rsidRPr="00506F9C" w:rsidRDefault="00506F9C" w:rsidP="00BF78A8">
            <w:pPr>
              <w:spacing w:line="24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20.</w:t>
            </w:r>
          </w:p>
        </w:tc>
        <w:tc>
          <w:tcPr>
            <w:tcW w:w="1701" w:type="dxa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 w:eastAsia="ar-SA"/>
              </w:rPr>
              <w:t>Підвищення рівня безпеки авіаційної та пожежної безпеки</w:t>
            </w:r>
          </w:p>
        </w:tc>
        <w:tc>
          <w:tcPr>
            <w:tcW w:w="2701" w:type="dxa"/>
            <w:gridSpan w:val="2"/>
          </w:tcPr>
          <w:p w:rsidR="00BF78A8" w:rsidRPr="00BF78A8" w:rsidRDefault="00BF78A8" w:rsidP="00891003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Витрати на обстеження перешкод приаеродромної території</w:t>
            </w:r>
          </w:p>
        </w:tc>
        <w:tc>
          <w:tcPr>
            <w:tcW w:w="843" w:type="dxa"/>
          </w:tcPr>
          <w:p w:rsidR="00BF78A8" w:rsidRPr="00BF78A8" w:rsidRDefault="00BF78A8" w:rsidP="00BF78A8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BF78A8" w:rsidRPr="00BF78A8" w:rsidRDefault="00BF78A8" w:rsidP="00BF78A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650</w:t>
            </w:r>
          </w:p>
        </w:tc>
        <w:tc>
          <w:tcPr>
            <w:tcW w:w="709" w:type="dxa"/>
            <w:vAlign w:val="center"/>
          </w:tcPr>
          <w:p w:rsidR="00BF78A8" w:rsidRPr="00BF78A8" w:rsidRDefault="00BF78A8" w:rsidP="00BF78A8">
            <w:pPr>
              <w:ind w:left="-113" w:right="-113"/>
              <w:jc w:val="center"/>
              <w:rPr>
                <w:spacing w:val="-6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650</w:t>
            </w:r>
          </w:p>
        </w:tc>
        <w:tc>
          <w:tcPr>
            <w:tcW w:w="993" w:type="dxa"/>
            <w:vAlign w:val="center"/>
          </w:tcPr>
          <w:p w:rsidR="00BF78A8" w:rsidRPr="00BF78A8" w:rsidRDefault="00BF78A8" w:rsidP="00BF78A8">
            <w:pPr>
              <w:ind w:left="-57" w:right="-57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right="-55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left="-26" w:right="-108" w:firstLine="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275" w:type="dxa"/>
            <w:gridSpan w:val="2"/>
          </w:tcPr>
          <w:p w:rsidR="00BF78A8" w:rsidRPr="00BA1A7B" w:rsidRDefault="00AD7C71" w:rsidP="00BA1A7B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A1A7B">
              <w:rPr>
                <w:sz w:val="28"/>
                <w:szCs w:val="28"/>
                <w:lang w:val="uk-UA"/>
              </w:rPr>
              <w:t>Забезпечення належного рівня безпеки польотів</w:t>
            </w:r>
          </w:p>
        </w:tc>
      </w:tr>
      <w:tr w:rsidR="00891003" w:rsidRPr="0009054D" w:rsidTr="00D86788">
        <w:trPr>
          <w:gridBefore w:val="1"/>
          <w:wBefore w:w="7" w:type="dxa"/>
          <w:cantSplit/>
          <w:trHeight w:val="73"/>
        </w:trPr>
        <w:tc>
          <w:tcPr>
            <w:tcW w:w="668" w:type="dxa"/>
          </w:tcPr>
          <w:p w:rsidR="00BF78A8" w:rsidRPr="00506F9C" w:rsidRDefault="00506F9C" w:rsidP="00BF78A8">
            <w:pPr>
              <w:spacing w:line="24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21.</w:t>
            </w:r>
          </w:p>
        </w:tc>
        <w:tc>
          <w:tcPr>
            <w:tcW w:w="1701" w:type="dxa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-//-</w:t>
            </w:r>
          </w:p>
        </w:tc>
        <w:tc>
          <w:tcPr>
            <w:tcW w:w="2701" w:type="dxa"/>
            <w:gridSpan w:val="2"/>
          </w:tcPr>
          <w:p w:rsidR="00BF78A8" w:rsidRPr="00BF78A8" w:rsidRDefault="00BF78A8" w:rsidP="00891003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Витрати на обслуговування та монтаж систем протипожежного захисту</w:t>
            </w:r>
          </w:p>
        </w:tc>
        <w:tc>
          <w:tcPr>
            <w:tcW w:w="843" w:type="dxa"/>
          </w:tcPr>
          <w:p w:rsidR="00BF78A8" w:rsidRPr="00BF78A8" w:rsidRDefault="00BF78A8" w:rsidP="00BF78A8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BF78A8" w:rsidRPr="00BF78A8" w:rsidRDefault="00BF78A8" w:rsidP="00BF78A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100</w:t>
            </w:r>
          </w:p>
        </w:tc>
        <w:tc>
          <w:tcPr>
            <w:tcW w:w="709" w:type="dxa"/>
            <w:vAlign w:val="center"/>
          </w:tcPr>
          <w:p w:rsidR="00BF78A8" w:rsidRPr="00BF78A8" w:rsidRDefault="00BF78A8" w:rsidP="00BF78A8">
            <w:pPr>
              <w:ind w:left="-113" w:right="-113"/>
              <w:jc w:val="center"/>
              <w:rPr>
                <w:spacing w:val="-6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100</w:t>
            </w:r>
          </w:p>
        </w:tc>
        <w:tc>
          <w:tcPr>
            <w:tcW w:w="993" w:type="dxa"/>
            <w:vAlign w:val="center"/>
          </w:tcPr>
          <w:p w:rsidR="00BF78A8" w:rsidRPr="00BF78A8" w:rsidRDefault="00BF78A8" w:rsidP="00BF78A8">
            <w:pPr>
              <w:ind w:left="-57" w:right="-57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right="-55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left="-26" w:right="-108" w:firstLine="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275" w:type="dxa"/>
            <w:gridSpan w:val="2"/>
          </w:tcPr>
          <w:p w:rsidR="00BF78A8" w:rsidRPr="00BA1A7B" w:rsidRDefault="00AD7C71" w:rsidP="00BA1A7B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2A7A63">
              <w:rPr>
                <w:spacing w:val="-6"/>
                <w:sz w:val="28"/>
                <w:szCs w:val="28"/>
                <w:lang w:val="uk-UA"/>
              </w:rPr>
              <w:t>Забезпечення авіаційної придатності ЗОКП «МА Ужгород»</w:t>
            </w:r>
            <w:r w:rsidRPr="00BA1A7B">
              <w:rPr>
                <w:spacing w:val="-6"/>
                <w:sz w:val="28"/>
                <w:szCs w:val="28"/>
                <w:lang w:val="uk-UA"/>
              </w:rPr>
              <w:t xml:space="preserve">,  </w:t>
            </w:r>
            <w:r w:rsidRPr="002A7A63">
              <w:rPr>
                <w:sz w:val="28"/>
                <w:szCs w:val="28"/>
                <w:lang w:val="uk-UA"/>
              </w:rPr>
              <w:t>Забезпечення сертифікаційних вимого аеродрому «Ужгород»</w:t>
            </w:r>
          </w:p>
        </w:tc>
      </w:tr>
      <w:tr w:rsidR="00891003" w:rsidRPr="00BF78A8" w:rsidTr="00D86788">
        <w:trPr>
          <w:gridBefore w:val="1"/>
          <w:wBefore w:w="7" w:type="dxa"/>
          <w:cantSplit/>
          <w:trHeight w:val="401"/>
        </w:trPr>
        <w:tc>
          <w:tcPr>
            <w:tcW w:w="668" w:type="dxa"/>
          </w:tcPr>
          <w:p w:rsidR="00BF78A8" w:rsidRPr="00506F9C" w:rsidRDefault="00506F9C" w:rsidP="00BF78A8">
            <w:pPr>
              <w:spacing w:line="24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22.</w:t>
            </w:r>
          </w:p>
        </w:tc>
        <w:tc>
          <w:tcPr>
            <w:tcW w:w="1701" w:type="dxa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-//-</w:t>
            </w:r>
          </w:p>
        </w:tc>
        <w:tc>
          <w:tcPr>
            <w:tcW w:w="2701" w:type="dxa"/>
            <w:gridSpan w:val="2"/>
          </w:tcPr>
          <w:p w:rsidR="00BF78A8" w:rsidRPr="00BF78A8" w:rsidRDefault="00BF78A8" w:rsidP="00D8678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Оцінка протипоже</w:t>
            </w:r>
            <w:r w:rsidR="00D86788">
              <w:rPr>
                <w:color w:val="000000"/>
                <w:sz w:val="28"/>
                <w:szCs w:val="28"/>
                <w:lang w:val="uk-UA"/>
              </w:rPr>
              <w:t>ж</w:t>
            </w:r>
            <w:r w:rsidRPr="00BF78A8">
              <w:rPr>
                <w:color w:val="000000"/>
                <w:sz w:val="28"/>
                <w:szCs w:val="28"/>
                <w:lang w:val="uk-UA"/>
              </w:rPr>
              <w:t>ного стану обєкт</w:t>
            </w:r>
            <w:r w:rsidR="00D86788">
              <w:rPr>
                <w:color w:val="000000"/>
                <w:sz w:val="28"/>
                <w:szCs w:val="28"/>
                <w:lang w:val="uk-UA"/>
              </w:rPr>
              <w:t>а</w:t>
            </w:r>
            <w:r w:rsidRPr="00BF78A8">
              <w:rPr>
                <w:color w:val="000000"/>
                <w:sz w:val="28"/>
                <w:szCs w:val="28"/>
                <w:lang w:val="uk-UA"/>
              </w:rPr>
              <w:t xml:space="preserve"> та систем протипожежного захисту</w:t>
            </w:r>
          </w:p>
        </w:tc>
        <w:tc>
          <w:tcPr>
            <w:tcW w:w="843" w:type="dxa"/>
          </w:tcPr>
          <w:p w:rsidR="00BF78A8" w:rsidRPr="00BF78A8" w:rsidRDefault="00BF78A8" w:rsidP="00BF78A8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BF78A8" w:rsidRPr="00BF78A8" w:rsidRDefault="00BF78A8" w:rsidP="00BF78A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40</w:t>
            </w:r>
          </w:p>
        </w:tc>
        <w:tc>
          <w:tcPr>
            <w:tcW w:w="709" w:type="dxa"/>
            <w:vAlign w:val="center"/>
          </w:tcPr>
          <w:p w:rsidR="00BF78A8" w:rsidRPr="00BF78A8" w:rsidRDefault="00BF78A8" w:rsidP="00BF78A8">
            <w:pPr>
              <w:ind w:left="-113" w:right="-113"/>
              <w:jc w:val="center"/>
              <w:rPr>
                <w:spacing w:val="-6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40</w:t>
            </w:r>
          </w:p>
        </w:tc>
        <w:tc>
          <w:tcPr>
            <w:tcW w:w="993" w:type="dxa"/>
            <w:vAlign w:val="center"/>
          </w:tcPr>
          <w:p w:rsidR="00BF78A8" w:rsidRPr="00BF78A8" w:rsidRDefault="00BF78A8" w:rsidP="00BF78A8">
            <w:pPr>
              <w:ind w:left="-57" w:right="-57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right="-55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left="-26" w:right="-108" w:firstLine="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275" w:type="dxa"/>
            <w:gridSpan w:val="2"/>
          </w:tcPr>
          <w:p w:rsidR="00BF78A8" w:rsidRPr="00BA1A7B" w:rsidRDefault="00762F9E" w:rsidP="00BA1A7B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A1A7B">
              <w:rPr>
                <w:sz w:val="28"/>
                <w:szCs w:val="28"/>
                <w:lang w:val="uk-UA"/>
              </w:rPr>
              <w:t>Підвищення рівня безпеки польотів</w:t>
            </w:r>
          </w:p>
        </w:tc>
      </w:tr>
      <w:tr w:rsidR="00891003" w:rsidRPr="00BF78A8" w:rsidTr="00D86788">
        <w:trPr>
          <w:gridBefore w:val="1"/>
          <w:wBefore w:w="7" w:type="dxa"/>
          <w:cantSplit/>
          <w:trHeight w:val="794"/>
        </w:trPr>
        <w:tc>
          <w:tcPr>
            <w:tcW w:w="668" w:type="dxa"/>
          </w:tcPr>
          <w:p w:rsidR="00BF78A8" w:rsidRPr="00506F9C" w:rsidRDefault="00506F9C" w:rsidP="00BF78A8">
            <w:pPr>
              <w:spacing w:line="24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23.</w:t>
            </w:r>
          </w:p>
        </w:tc>
        <w:tc>
          <w:tcPr>
            <w:tcW w:w="1701" w:type="dxa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-//-</w:t>
            </w:r>
          </w:p>
        </w:tc>
        <w:tc>
          <w:tcPr>
            <w:tcW w:w="2701" w:type="dxa"/>
            <w:gridSpan w:val="2"/>
          </w:tcPr>
          <w:p w:rsidR="00BF78A8" w:rsidRPr="00BF78A8" w:rsidRDefault="00BF78A8" w:rsidP="00D8678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 xml:space="preserve">Витрати на підготовку </w:t>
            </w:r>
            <w:r w:rsidR="00D86788">
              <w:rPr>
                <w:color w:val="000000"/>
                <w:sz w:val="28"/>
                <w:szCs w:val="28"/>
                <w:lang w:val="uk-UA"/>
              </w:rPr>
              <w:t>«</w:t>
            </w:r>
            <w:r w:rsidRPr="00BF78A8">
              <w:rPr>
                <w:color w:val="000000"/>
                <w:sz w:val="28"/>
                <w:szCs w:val="28"/>
                <w:lang w:val="uk-UA"/>
              </w:rPr>
              <w:t>Плану управління небезпеками, що створюються представниками дикої природи у зоні аеродрому</w:t>
            </w:r>
            <w:r w:rsidR="00D86788">
              <w:rPr>
                <w:color w:val="000000"/>
                <w:sz w:val="28"/>
                <w:szCs w:val="28"/>
                <w:lang w:val="uk-UA"/>
              </w:rPr>
              <w:t>»</w:t>
            </w:r>
          </w:p>
        </w:tc>
        <w:tc>
          <w:tcPr>
            <w:tcW w:w="843" w:type="dxa"/>
          </w:tcPr>
          <w:p w:rsidR="00BF78A8" w:rsidRPr="00BF78A8" w:rsidRDefault="00BF78A8" w:rsidP="00BF78A8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BF78A8" w:rsidRPr="00BF78A8" w:rsidRDefault="00BF78A8" w:rsidP="00BF78A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140</w:t>
            </w:r>
          </w:p>
        </w:tc>
        <w:tc>
          <w:tcPr>
            <w:tcW w:w="709" w:type="dxa"/>
            <w:vAlign w:val="center"/>
          </w:tcPr>
          <w:p w:rsidR="00BF78A8" w:rsidRPr="00BF78A8" w:rsidRDefault="00BF78A8" w:rsidP="00BF78A8">
            <w:pPr>
              <w:ind w:left="-113" w:right="-113"/>
              <w:jc w:val="center"/>
              <w:rPr>
                <w:spacing w:val="-6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140</w:t>
            </w:r>
          </w:p>
        </w:tc>
        <w:tc>
          <w:tcPr>
            <w:tcW w:w="993" w:type="dxa"/>
            <w:vAlign w:val="center"/>
          </w:tcPr>
          <w:p w:rsidR="00BF78A8" w:rsidRPr="00BF78A8" w:rsidRDefault="00BF78A8" w:rsidP="00BF78A8">
            <w:pPr>
              <w:ind w:left="-57" w:right="-57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right="-55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left="-26" w:right="-108" w:firstLine="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275" w:type="dxa"/>
            <w:gridSpan w:val="2"/>
          </w:tcPr>
          <w:p w:rsidR="00BF78A8" w:rsidRPr="00BA1A7B" w:rsidRDefault="00762F9E" w:rsidP="00BA1A7B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A1A7B">
              <w:rPr>
                <w:sz w:val="28"/>
                <w:szCs w:val="28"/>
                <w:lang w:val="uk-UA"/>
              </w:rPr>
              <w:t>Забезпечення належного рівня безпеки польотів</w:t>
            </w:r>
          </w:p>
        </w:tc>
      </w:tr>
      <w:tr w:rsidR="00891003" w:rsidRPr="00BF78A8" w:rsidTr="00D86788">
        <w:trPr>
          <w:gridBefore w:val="1"/>
          <w:wBefore w:w="7" w:type="dxa"/>
          <w:cantSplit/>
          <w:trHeight w:val="136"/>
        </w:trPr>
        <w:tc>
          <w:tcPr>
            <w:tcW w:w="668" w:type="dxa"/>
          </w:tcPr>
          <w:p w:rsidR="00BF78A8" w:rsidRPr="00506F9C" w:rsidRDefault="00506F9C" w:rsidP="00BF78A8">
            <w:pPr>
              <w:spacing w:line="24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24.</w:t>
            </w:r>
          </w:p>
        </w:tc>
        <w:tc>
          <w:tcPr>
            <w:tcW w:w="1701" w:type="dxa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-//-</w:t>
            </w:r>
          </w:p>
        </w:tc>
        <w:tc>
          <w:tcPr>
            <w:tcW w:w="2701" w:type="dxa"/>
            <w:gridSpan w:val="2"/>
          </w:tcPr>
          <w:p w:rsidR="00BF78A8" w:rsidRPr="00BF78A8" w:rsidRDefault="00BF78A8" w:rsidP="00891003">
            <w:pPr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Витрати на забезпечення безпеки польотів на аеродромі</w:t>
            </w:r>
          </w:p>
        </w:tc>
        <w:tc>
          <w:tcPr>
            <w:tcW w:w="843" w:type="dxa"/>
          </w:tcPr>
          <w:p w:rsidR="00BF78A8" w:rsidRPr="00BF78A8" w:rsidRDefault="00BF78A8" w:rsidP="00BF78A8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BF78A8" w:rsidRPr="00BF78A8" w:rsidRDefault="00BF78A8" w:rsidP="00BF78A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2 271</w:t>
            </w:r>
          </w:p>
        </w:tc>
        <w:tc>
          <w:tcPr>
            <w:tcW w:w="709" w:type="dxa"/>
            <w:vAlign w:val="center"/>
          </w:tcPr>
          <w:p w:rsidR="00BF78A8" w:rsidRPr="00BF78A8" w:rsidRDefault="00BF78A8" w:rsidP="00BF78A8">
            <w:pPr>
              <w:ind w:left="-113" w:right="-113"/>
              <w:jc w:val="center"/>
              <w:rPr>
                <w:spacing w:val="-6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2271</w:t>
            </w:r>
          </w:p>
        </w:tc>
        <w:tc>
          <w:tcPr>
            <w:tcW w:w="993" w:type="dxa"/>
            <w:vAlign w:val="center"/>
          </w:tcPr>
          <w:p w:rsidR="00BF78A8" w:rsidRPr="00BF78A8" w:rsidRDefault="00BF78A8" w:rsidP="00BF78A8">
            <w:pPr>
              <w:ind w:left="-57" w:right="-57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right="-55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left="-26" w:right="-108" w:firstLine="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275" w:type="dxa"/>
            <w:gridSpan w:val="2"/>
          </w:tcPr>
          <w:p w:rsidR="00BF78A8" w:rsidRPr="00BA1A7B" w:rsidRDefault="00762F9E" w:rsidP="00BA1A7B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A1A7B">
              <w:rPr>
                <w:sz w:val="28"/>
                <w:szCs w:val="28"/>
                <w:lang w:val="uk-UA"/>
              </w:rPr>
              <w:t>Забезпечення належного рівня безпеки польотів</w:t>
            </w:r>
          </w:p>
        </w:tc>
      </w:tr>
      <w:tr w:rsidR="00891003" w:rsidRPr="0009054D" w:rsidTr="00D86788">
        <w:trPr>
          <w:gridBefore w:val="1"/>
          <w:wBefore w:w="7" w:type="dxa"/>
          <w:cantSplit/>
          <w:trHeight w:val="73"/>
        </w:trPr>
        <w:tc>
          <w:tcPr>
            <w:tcW w:w="668" w:type="dxa"/>
          </w:tcPr>
          <w:p w:rsidR="00BF78A8" w:rsidRPr="00506F9C" w:rsidRDefault="00506F9C" w:rsidP="00BF78A8">
            <w:pPr>
              <w:spacing w:line="24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25.</w:t>
            </w:r>
          </w:p>
        </w:tc>
        <w:tc>
          <w:tcPr>
            <w:tcW w:w="1701" w:type="dxa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-//-</w:t>
            </w:r>
          </w:p>
        </w:tc>
        <w:tc>
          <w:tcPr>
            <w:tcW w:w="2701" w:type="dxa"/>
            <w:gridSpan w:val="2"/>
          </w:tcPr>
          <w:p w:rsidR="00BF78A8" w:rsidRPr="00BF78A8" w:rsidRDefault="00BF78A8" w:rsidP="00891003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Придбання техніки для служби авіаційної безпеки</w:t>
            </w:r>
          </w:p>
        </w:tc>
        <w:tc>
          <w:tcPr>
            <w:tcW w:w="843" w:type="dxa"/>
          </w:tcPr>
          <w:p w:rsidR="00BF78A8" w:rsidRPr="00BF78A8" w:rsidRDefault="00BF78A8" w:rsidP="00BF78A8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BF78A8" w:rsidRPr="00BF78A8" w:rsidRDefault="00BF78A8" w:rsidP="00BF78A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640</w:t>
            </w:r>
          </w:p>
        </w:tc>
        <w:tc>
          <w:tcPr>
            <w:tcW w:w="709" w:type="dxa"/>
            <w:vAlign w:val="center"/>
          </w:tcPr>
          <w:p w:rsidR="00BF78A8" w:rsidRPr="00BF78A8" w:rsidRDefault="00BF78A8" w:rsidP="00BF78A8">
            <w:pPr>
              <w:ind w:left="-113" w:right="-113"/>
              <w:jc w:val="center"/>
              <w:rPr>
                <w:spacing w:val="-6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640</w:t>
            </w:r>
          </w:p>
        </w:tc>
        <w:tc>
          <w:tcPr>
            <w:tcW w:w="993" w:type="dxa"/>
            <w:vAlign w:val="center"/>
          </w:tcPr>
          <w:p w:rsidR="00BF78A8" w:rsidRPr="00BF78A8" w:rsidRDefault="00BF78A8" w:rsidP="00BF78A8">
            <w:pPr>
              <w:ind w:left="-57" w:right="-57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right="-55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left="-26" w:right="-108" w:firstLine="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275" w:type="dxa"/>
            <w:gridSpan w:val="2"/>
          </w:tcPr>
          <w:p w:rsidR="00BF78A8" w:rsidRPr="00BA1A7B" w:rsidRDefault="00D86788" w:rsidP="00BA1A7B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Забезпечення сертифікацій</w:t>
            </w:r>
            <w:r w:rsidR="00762F9E" w:rsidRPr="002A7A63">
              <w:rPr>
                <w:sz w:val="28"/>
                <w:szCs w:val="28"/>
                <w:lang w:val="uk-UA"/>
              </w:rPr>
              <w:t>ної відповідності САБ (служби авіаційної безпеки) ЗОКП</w:t>
            </w:r>
          </w:p>
        </w:tc>
      </w:tr>
      <w:tr w:rsidR="00891003" w:rsidRPr="0009054D" w:rsidTr="00D86788">
        <w:trPr>
          <w:gridBefore w:val="1"/>
          <w:wBefore w:w="7" w:type="dxa"/>
          <w:cantSplit/>
          <w:trHeight w:val="2971"/>
        </w:trPr>
        <w:tc>
          <w:tcPr>
            <w:tcW w:w="668" w:type="dxa"/>
          </w:tcPr>
          <w:p w:rsidR="00BF78A8" w:rsidRPr="00506F9C" w:rsidRDefault="00506F9C" w:rsidP="00BF78A8">
            <w:pPr>
              <w:spacing w:line="24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26.</w:t>
            </w:r>
          </w:p>
        </w:tc>
        <w:tc>
          <w:tcPr>
            <w:tcW w:w="1701" w:type="dxa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-//-</w:t>
            </w:r>
          </w:p>
        </w:tc>
        <w:tc>
          <w:tcPr>
            <w:tcW w:w="2701" w:type="dxa"/>
            <w:gridSpan w:val="2"/>
          </w:tcPr>
          <w:p w:rsidR="00BF78A8" w:rsidRPr="00BF78A8" w:rsidRDefault="00BF78A8" w:rsidP="00891003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Прокладання дороги з твердим покриттям  вздовж периметру аеропорту для здійснення оперативного патрулювання охоронної території (6 км 425м шир.3,2м);</w:t>
            </w:r>
          </w:p>
        </w:tc>
        <w:tc>
          <w:tcPr>
            <w:tcW w:w="843" w:type="dxa"/>
          </w:tcPr>
          <w:p w:rsidR="00BF78A8" w:rsidRPr="00BF78A8" w:rsidRDefault="00BF78A8" w:rsidP="00BF78A8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BF78A8" w:rsidRPr="00BF78A8" w:rsidRDefault="00BF78A8" w:rsidP="00BF78A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2 100</w:t>
            </w:r>
          </w:p>
        </w:tc>
        <w:tc>
          <w:tcPr>
            <w:tcW w:w="709" w:type="dxa"/>
            <w:vAlign w:val="center"/>
          </w:tcPr>
          <w:p w:rsidR="00BF78A8" w:rsidRPr="00BF78A8" w:rsidRDefault="00BF78A8" w:rsidP="00BF78A8">
            <w:pPr>
              <w:ind w:left="-113" w:right="-113"/>
              <w:jc w:val="center"/>
              <w:rPr>
                <w:spacing w:val="-6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2100</w:t>
            </w:r>
          </w:p>
        </w:tc>
        <w:tc>
          <w:tcPr>
            <w:tcW w:w="993" w:type="dxa"/>
            <w:vAlign w:val="center"/>
          </w:tcPr>
          <w:p w:rsidR="00BF78A8" w:rsidRPr="00BF78A8" w:rsidRDefault="00BF78A8" w:rsidP="00BF78A8">
            <w:pPr>
              <w:ind w:left="-57" w:right="-57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right="-55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left="-26" w:right="-108" w:firstLine="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275" w:type="dxa"/>
            <w:gridSpan w:val="2"/>
          </w:tcPr>
          <w:p w:rsidR="00BF78A8" w:rsidRPr="00BA1A7B" w:rsidRDefault="00AA19F2" w:rsidP="00BA1A7B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2A7A63">
              <w:rPr>
                <w:sz w:val="28"/>
                <w:szCs w:val="28"/>
                <w:lang w:val="uk-UA"/>
              </w:rPr>
              <w:t>Забезпечення сертифікаційної відповідності САБ (служби авіаційної безпеки) ЗОКП та ВОХР</w:t>
            </w:r>
          </w:p>
        </w:tc>
      </w:tr>
      <w:tr w:rsidR="00891003" w:rsidRPr="0009054D" w:rsidTr="00D86788">
        <w:trPr>
          <w:gridBefore w:val="1"/>
          <w:wBefore w:w="7" w:type="dxa"/>
          <w:cantSplit/>
          <w:trHeight w:val="1981"/>
        </w:trPr>
        <w:tc>
          <w:tcPr>
            <w:tcW w:w="668" w:type="dxa"/>
          </w:tcPr>
          <w:p w:rsidR="00BF78A8" w:rsidRPr="00506F9C" w:rsidRDefault="00506F9C" w:rsidP="00BF78A8">
            <w:pPr>
              <w:spacing w:line="24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27.</w:t>
            </w:r>
          </w:p>
        </w:tc>
        <w:tc>
          <w:tcPr>
            <w:tcW w:w="1701" w:type="dxa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-//-</w:t>
            </w:r>
          </w:p>
        </w:tc>
        <w:tc>
          <w:tcPr>
            <w:tcW w:w="2701" w:type="dxa"/>
            <w:gridSpan w:val="2"/>
          </w:tcPr>
          <w:p w:rsidR="00BF78A8" w:rsidRPr="00BF78A8" w:rsidRDefault="00BF78A8" w:rsidP="00891003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Придбання та встановлення системи контролю безпеки периметру аеропорту</w:t>
            </w:r>
          </w:p>
        </w:tc>
        <w:tc>
          <w:tcPr>
            <w:tcW w:w="843" w:type="dxa"/>
          </w:tcPr>
          <w:p w:rsidR="00BF78A8" w:rsidRPr="00BF78A8" w:rsidRDefault="00BF78A8" w:rsidP="00BF78A8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BF78A8" w:rsidRPr="00BF78A8" w:rsidRDefault="00BF78A8" w:rsidP="00BF78A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2 300</w:t>
            </w:r>
          </w:p>
        </w:tc>
        <w:tc>
          <w:tcPr>
            <w:tcW w:w="709" w:type="dxa"/>
            <w:vAlign w:val="center"/>
          </w:tcPr>
          <w:p w:rsidR="00BF78A8" w:rsidRPr="00BF78A8" w:rsidRDefault="00BF78A8" w:rsidP="00BF78A8">
            <w:pPr>
              <w:ind w:left="-113" w:right="-113"/>
              <w:jc w:val="center"/>
              <w:rPr>
                <w:spacing w:val="-6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60</w:t>
            </w: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2360</w:t>
            </w:r>
          </w:p>
        </w:tc>
        <w:tc>
          <w:tcPr>
            <w:tcW w:w="993" w:type="dxa"/>
            <w:vAlign w:val="center"/>
          </w:tcPr>
          <w:p w:rsidR="00BF78A8" w:rsidRPr="00BF78A8" w:rsidRDefault="00BF78A8" w:rsidP="00BF78A8">
            <w:pPr>
              <w:ind w:left="-57" w:right="-57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right="-55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left="-26" w:right="-108" w:firstLine="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275" w:type="dxa"/>
            <w:gridSpan w:val="2"/>
          </w:tcPr>
          <w:p w:rsidR="00BF78A8" w:rsidRPr="00BA1A7B" w:rsidRDefault="00D86788" w:rsidP="00BA1A7B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Забезпечення сертифікацій</w:t>
            </w:r>
            <w:r w:rsidR="00762F9E" w:rsidRPr="002A7A63">
              <w:rPr>
                <w:sz w:val="28"/>
                <w:szCs w:val="28"/>
                <w:lang w:val="uk-UA"/>
              </w:rPr>
              <w:t>ної відповідності САБ (служби авіаційної безпеки) ЗОКП</w:t>
            </w:r>
          </w:p>
        </w:tc>
      </w:tr>
      <w:tr w:rsidR="00891003" w:rsidRPr="0009054D" w:rsidTr="00D86788">
        <w:trPr>
          <w:gridBefore w:val="1"/>
          <w:wBefore w:w="7" w:type="dxa"/>
          <w:cantSplit/>
          <w:trHeight w:val="657"/>
        </w:trPr>
        <w:tc>
          <w:tcPr>
            <w:tcW w:w="668" w:type="dxa"/>
          </w:tcPr>
          <w:p w:rsidR="00BF78A8" w:rsidRPr="00506F9C" w:rsidRDefault="00506F9C" w:rsidP="00BF78A8">
            <w:pPr>
              <w:spacing w:line="24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28.</w:t>
            </w:r>
          </w:p>
        </w:tc>
        <w:tc>
          <w:tcPr>
            <w:tcW w:w="1701" w:type="dxa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-//-</w:t>
            </w:r>
          </w:p>
        </w:tc>
        <w:tc>
          <w:tcPr>
            <w:tcW w:w="2701" w:type="dxa"/>
            <w:gridSpan w:val="2"/>
          </w:tcPr>
          <w:p w:rsidR="00BF78A8" w:rsidRPr="00BF78A8" w:rsidRDefault="00BF78A8" w:rsidP="00891003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Придбання обладнання для служби авіаційної безпеки</w:t>
            </w:r>
          </w:p>
        </w:tc>
        <w:tc>
          <w:tcPr>
            <w:tcW w:w="843" w:type="dxa"/>
          </w:tcPr>
          <w:p w:rsidR="00BF78A8" w:rsidRPr="00BF78A8" w:rsidRDefault="00BF78A8" w:rsidP="00BF78A8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BF78A8" w:rsidRPr="00BF78A8" w:rsidRDefault="00BF78A8" w:rsidP="00BF78A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4 500</w:t>
            </w:r>
          </w:p>
        </w:tc>
        <w:tc>
          <w:tcPr>
            <w:tcW w:w="709" w:type="dxa"/>
            <w:vAlign w:val="center"/>
          </w:tcPr>
          <w:p w:rsidR="00BF78A8" w:rsidRPr="00BF78A8" w:rsidRDefault="00BF78A8" w:rsidP="00BF78A8">
            <w:pPr>
              <w:ind w:left="-113" w:right="-113"/>
              <w:jc w:val="center"/>
              <w:rPr>
                <w:spacing w:val="-6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404</w:t>
            </w: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4904</w:t>
            </w:r>
          </w:p>
        </w:tc>
        <w:tc>
          <w:tcPr>
            <w:tcW w:w="993" w:type="dxa"/>
            <w:vAlign w:val="center"/>
          </w:tcPr>
          <w:p w:rsidR="00BF78A8" w:rsidRPr="00BF78A8" w:rsidRDefault="00BF78A8" w:rsidP="00BF78A8">
            <w:pPr>
              <w:ind w:left="-57" w:right="-57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right="-55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left="-26" w:right="-108" w:firstLine="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275" w:type="dxa"/>
            <w:gridSpan w:val="2"/>
          </w:tcPr>
          <w:p w:rsidR="00BF78A8" w:rsidRPr="00BA1A7B" w:rsidRDefault="00D86788" w:rsidP="00BA1A7B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Забезпечення сертифікацій</w:t>
            </w:r>
            <w:r w:rsidR="00AA19F2" w:rsidRPr="002A7A63">
              <w:rPr>
                <w:sz w:val="28"/>
                <w:szCs w:val="28"/>
                <w:lang w:val="uk-UA"/>
              </w:rPr>
              <w:t>ної відповідності САБ (служби авіаційної безпеки) ЗОКП</w:t>
            </w:r>
          </w:p>
        </w:tc>
      </w:tr>
      <w:tr w:rsidR="00891003" w:rsidRPr="0009054D" w:rsidTr="00D86788">
        <w:trPr>
          <w:gridBefore w:val="1"/>
          <w:wBefore w:w="7" w:type="dxa"/>
          <w:cantSplit/>
          <w:trHeight w:val="561"/>
        </w:trPr>
        <w:tc>
          <w:tcPr>
            <w:tcW w:w="668" w:type="dxa"/>
          </w:tcPr>
          <w:p w:rsidR="00BF78A8" w:rsidRPr="00506F9C" w:rsidRDefault="00506F9C" w:rsidP="00BF78A8">
            <w:pPr>
              <w:spacing w:line="24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29.</w:t>
            </w:r>
          </w:p>
        </w:tc>
        <w:tc>
          <w:tcPr>
            <w:tcW w:w="1701" w:type="dxa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-//-</w:t>
            </w:r>
          </w:p>
        </w:tc>
        <w:tc>
          <w:tcPr>
            <w:tcW w:w="2701" w:type="dxa"/>
            <w:gridSpan w:val="2"/>
          </w:tcPr>
          <w:p w:rsidR="00BF78A8" w:rsidRDefault="00BF78A8" w:rsidP="00891003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Встановлення технічної сигналізації ДСО для збереження зброї воєн</w:t>
            </w:r>
            <w:r w:rsidR="00D86788">
              <w:rPr>
                <w:color w:val="000000"/>
                <w:sz w:val="28"/>
                <w:szCs w:val="28"/>
                <w:lang w:val="uk-UA"/>
              </w:rPr>
              <w:t>ізованої охорони аеропорту</w:t>
            </w:r>
          </w:p>
          <w:p w:rsidR="00D86788" w:rsidRPr="00BF78A8" w:rsidRDefault="00D86788" w:rsidP="00D86788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3" w:type="dxa"/>
          </w:tcPr>
          <w:p w:rsidR="00BF78A8" w:rsidRPr="00BF78A8" w:rsidRDefault="00BF78A8" w:rsidP="00BF78A8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BF78A8" w:rsidRPr="00BF78A8" w:rsidRDefault="00BF78A8" w:rsidP="00BF78A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50</w:t>
            </w:r>
          </w:p>
        </w:tc>
        <w:tc>
          <w:tcPr>
            <w:tcW w:w="709" w:type="dxa"/>
            <w:vAlign w:val="center"/>
          </w:tcPr>
          <w:p w:rsidR="00BF78A8" w:rsidRPr="00BF78A8" w:rsidRDefault="00BF78A8" w:rsidP="00BF78A8">
            <w:pPr>
              <w:ind w:left="-113" w:right="-113"/>
              <w:jc w:val="center"/>
              <w:rPr>
                <w:spacing w:val="-6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50</w:t>
            </w:r>
          </w:p>
        </w:tc>
        <w:tc>
          <w:tcPr>
            <w:tcW w:w="993" w:type="dxa"/>
            <w:vAlign w:val="center"/>
          </w:tcPr>
          <w:p w:rsidR="00BF78A8" w:rsidRPr="00BF78A8" w:rsidRDefault="00BF78A8" w:rsidP="00BF78A8">
            <w:pPr>
              <w:ind w:left="-57" w:right="-57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right="-55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left="-26" w:right="-108" w:firstLine="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275" w:type="dxa"/>
            <w:gridSpan w:val="2"/>
          </w:tcPr>
          <w:p w:rsidR="00BF78A8" w:rsidRPr="00BA1A7B" w:rsidRDefault="00AA19F2" w:rsidP="00BA1A7B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2A7A63">
              <w:rPr>
                <w:sz w:val="28"/>
                <w:szCs w:val="28"/>
                <w:lang w:val="uk-UA"/>
              </w:rPr>
              <w:t>Забезпечення сертифікаційної відповідності САБ (служби авіаційної безпеки) ЗОКП та ВОХР</w:t>
            </w:r>
          </w:p>
        </w:tc>
      </w:tr>
      <w:tr w:rsidR="00891003" w:rsidRPr="00BF78A8" w:rsidTr="00D86788">
        <w:trPr>
          <w:gridBefore w:val="1"/>
          <w:wBefore w:w="7" w:type="dxa"/>
          <w:cantSplit/>
          <w:trHeight w:val="73"/>
        </w:trPr>
        <w:tc>
          <w:tcPr>
            <w:tcW w:w="668" w:type="dxa"/>
          </w:tcPr>
          <w:p w:rsidR="00BF78A8" w:rsidRPr="00506F9C" w:rsidRDefault="00506F9C" w:rsidP="00BF78A8">
            <w:pPr>
              <w:spacing w:line="24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30.</w:t>
            </w:r>
          </w:p>
        </w:tc>
        <w:tc>
          <w:tcPr>
            <w:tcW w:w="1701" w:type="dxa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-//-</w:t>
            </w:r>
          </w:p>
        </w:tc>
        <w:tc>
          <w:tcPr>
            <w:tcW w:w="2701" w:type="dxa"/>
            <w:gridSpan w:val="2"/>
          </w:tcPr>
          <w:p w:rsidR="00BF78A8" w:rsidRPr="00BF78A8" w:rsidRDefault="00BF78A8" w:rsidP="00891003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Придбання аварійно-рятувального обладнання</w:t>
            </w:r>
          </w:p>
        </w:tc>
        <w:tc>
          <w:tcPr>
            <w:tcW w:w="843" w:type="dxa"/>
          </w:tcPr>
          <w:p w:rsidR="00BF78A8" w:rsidRPr="00BF78A8" w:rsidRDefault="00BF78A8" w:rsidP="00BF78A8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BF78A8" w:rsidRPr="00BF78A8" w:rsidRDefault="00BF78A8" w:rsidP="00BF78A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1 500</w:t>
            </w:r>
          </w:p>
        </w:tc>
        <w:tc>
          <w:tcPr>
            <w:tcW w:w="709" w:type="dxa"/>
            <w:vAlign w:val="center"/>
          </w:tcPr>
          <w:p w:rsidR="00BF78A8" w:rsidRPr="00BF78A8" w:rsidRDefault="00BF78A8" w:rsidP="00BF78A8">
            <w:pPr>
              <w:ind w:left="-113" w:right="-113"/>
              <w:jc w:val="center"/>
              <w:rPr>
                <w:spacing w:val="-6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28</w:t>
            </w: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1528</w:t>
            </w:r>
          </w:p>
        </w:tc>
        <w:tc>
          <w:tcPr>
            <w:tcW w:w="993" w:type="dxa"/>
            <w:vAlign w:val="center"/>
          </w:tcPr>
          <w:p w:rsidR="00BF78A8" w:rsidRPr="00BF78A8" w:rsidRDefault="00BF78A8" w:rsidP="00BF78A8">
            <w:pPr>
              <w:ind w:left="-57" w:right="-57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right="-55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left="-26" w:right="-108" w:firstLine="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275" w:type="dxa"/>
            <w:gridSpan w:val="2"/>
          </w:tcPr>
          <w:p w:rsidR="00BF78A8" w:rsidRPr="00BA1A7B" w:rsidRDefault="00AA19F2" w:rsidP="00BA1A7B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A1A7B">
              <w:rPr>
                <w:sz w:val="28"/>
                <w:szCs w:val="28"/>
                <w:lang w:val="uk-UA"/>
              </w:rPr>
              <w:t>Забезпечення належного рівня аварійно-пожежної безпеки ЗОКП</w:t>
            </w:r>
          </w:p>
        </w:tc>
      </w:tr>
      <w:tr w:rsidR="00891003" w:rsidRPr="00BF78A8" w:rsidTr="00D86788">
        <w:trPr>
          <w:gridBefore w:val="1"/>
          <w:wBefore w:w="7" w:type="dxa"/>
          <w:cantSplit/>
          <w:trHeight w:val="1051"/>
        </w:trPr>
        <w:tc>
          <w:tcPr>
            <w:tcW w:w="668" w:type="dxa"/>
          </w:tcPr>
          <w:p w:rsidR="00BF78A8" w:rsidRPr="00506F9C" w:rsidRDefault="00506F9C" w:rsidP="00BF78A8">
            <w:pPr>
              <w:spacing w:line="24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31.</w:t>
            </w:r>
          </w:p>
          <w:p w:rsidR="00BF78A8" w:rsidRPr="00BF78A8" w:rsidRDefault="00BF78A8" w:rsidP="00BF78A8">
            <w:pPr>
              <w:spacing w:line="240" w:lineRule="atLeast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:rsidR="00BF78A8" w:rsidRPr="00BF78A8" w:rsidRDefault="00BF78A8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-//-</w:t>
            </w:r>
          </w:p>
        </w:tc>
        <w:tc>
          <w:tcPr>
            <w:tcW w:w="2701" w:type="dxa"/>
            <w:gridSpan w:val="2"/>
          </w:tcPr>
          <w:p w:rsidR="00BF78A8" w:rsidRPr="00BF78A8" w:rsidRDefault="00BF78A8" w:rsidP="00891003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Придбання в лізінг пожежної машини</w:t>
            </w:r>
          </w:p>
        </w:tc>
        <w:tc>
          <w:tcPr>
            <w:tcW w:w="843" w:type="dxa"/>
          </w:tcPr>
          <w:p w:rsidR="00BF78A8" w:rsidRPr="00BF78A8" w:rsidRDefault="00BF78A8" w:rsidP="00BF78A8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BF78A8" w:rsidRPr="00BF78A8" w:rsidRDefault="00BF78A8" w:rsidP="00BF78A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3 782</w:t>
            </w:r>
          </w:p>
        </w:tc>
        <w:tc>
          <w:tcPr>
            <w:tcW w:w="709" w:type="dxa"/>
            <w:vAlign w:val="center"/>
          </w:tcPr>
          <w:p w:rsidR="00BF78A8" w:rsidRPr="00BF78A8" w:rsidRDefault="00BF78A8" w:rsidP="00BF78A8">
            <w:pPr>
              <w:ind w:left="-113" w:right="-113"/>
              <w:jc w:val="center"/>
              <w:rPr>
                <w:spacing w:val="-6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3782</w:t>
            </w:r>
          </w:p>
        </w:tc>
        <w:tc>
          <w:tcPr>
            <w:tcW w:w="993" w:type="dxa"/>
            <w:vAlign w:val="center"/>
          </w:tcPr>
          <w:p w:rsidR="00BF78A8" w:rsidRPr="00BF78A8" w:rsidRDefault="00BF78A8" w:rsidP="00BF78A8">
            <w:pPr>
              <w:ind w:left="-57" w:right="-57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1 752</w:t>
            </w: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right="-55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1 623</w:t>
            </w: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left="-26" w:right="-108" w:firstLine="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275" w:type="dxa"/>
            <w:gridSpan w:val="2"/>
          </w:tcPr>
          <w:p w:rsidR="00BF78A8" w:rsidRPr="000B3F4D" w:rsidRDefault="00AA19F2" w:rsidP="00BA1A7B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BA1A7B">
              <w:rPr>
                <w:sz w:val="28"/>
                <w:szCs w:val="28"/>
                <w:lang w:val="uk-UA"/>
              </w:rPr>
              <w:t>Забезпечення належного рівня аварійно-пожежної безпеки ЗОКП</w:t>
            </w:r>
          </w:p>
        </w:tc>
      </w:tr>
      <w:tr w:rsidR="00891003" w:rsidRPr="00BF78A8" w:rsidTr="00506F9C">
        <w:trPr>
          <w:gridBefore w:val="1"/>
          <w:wBefore w:w="7" w:type="dxa"/>
          <w:cantSplit/>
          <w:trHeight w:val="73"/>
        </w:trPr>
        <w:tc>
          <w:tcPr>
            <w:tcW w:w="668" w:type="dxa"/>
          </w:tcPr>
          <w:p w:rsidR="00BF78A8" w:rsidRPr="00BF78A8" w:rsidRDefault="00BF78A8" w:rsidP="00BF78A8">
            <w:pPr>
              <w:spacing w:line="240" w:lineRule="atLeast"/>
              <w:rPr>
                <w:sz w:val="28"/>
                <w:szCs w:val="28"/>
                <w:lang w:val="uk-UA"/>
              </w:rPr>
            </w:pPr>
          </w:p>
        </w:tc>
        <w:tc>
          <w:tcPr>
            <w:tcW w:w="6096" w:type="dxa"/>
            <w:gridSpan w:val="5"/>
          </w:tcPr>
          <w:p w:rsidR="00BF78A8" w:rsidRPr="00BF78A8" w:rsidRDefault="00BF78A8" w:rsidP="00891003">
            <w:pPr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b/>
                <w:bCs/>
                <w:lang w:val="uk-UA"/>
              </w:rPr>
              <w:t>УСЬОГО:</w:t>
            </w: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b/>
                <w:bCs/>
                <w:color w:val="000000"/>
                <w:sz w:val="28"/>
                <w:szCs w:val="28"/>
                <w:lang w:val="uk-UA"/>
              </w:rPr>
              <w:t>37 633</w:t>
            </w:r>
          </w:p>
        </w:tc>
        <w:tc>
          <w:tcPr>
            <w:tcW w:w="709" w:type="dxa"/>
            <w:vAlign w:val="center"/>
          </w:tcPr>
          <w:p w:rsidR="00BF78A8" w:rsidRPr="00BF78A8" w:rsidRDefault="00BF78A8" w:rsidP="00BF78A8">
            <w:pPr>
              <w:ind w:left="-113" w:right="-113"/>
              <w:jc w:val="center"/>
              <w:rPr>
                <w:b/>
                <w:bCs/>
                <w:spacing w:val="-6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b/>
                <w:bCs/>
                <w:color w:val="000000"/>
                <w:sz w:val="28"/>
                <w:szCs w:val="28"/>
                <w:lang w:val="uk-UA"/>
              </w:rPr>
              <w:t>696</w:t>
            </w: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b/>
                <w:bCs/>
                <w:color w:val="000000"/>
                <w:sz w:val="28"/>
                <w:szCs w:val="28"/>
                <w:lang w:val="uk-UA"/>
              </w:rPr>
              <w:t>38 329</w:t>
            </w:r>
          </w:p>
        </w:tc>
        <w:tc>
          <w:tcPr>
            <w:tcW w:w="993" w:type="dxa"/>
            <w:vAlign w:val="center"/>
          </w:tcPr>
          <w:p w:rsidR="00BF78A8" w:rsidRPr="00BF78A8" w:rsidRDefault="00BF78A8" w:rsidP="00BF78A8">
            <w:pPr>
              <w:ind w:left="-57" w:right="-57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right="-55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BF78A8" w:rsidRDefault="00BF78A8" w:rsidP="00BF78A8">
            <w:pPr>
              <w:spacing w:line="240" w:lineRule="atLeast"/>
              <w:ind w:left="-26" w:right="-108" w:firstLine="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275" w:type="dxa"/>
            <w:gridSpan w:val="2"/>
          </w:tcPr>
          <w:p w:rsidR="00BF78A8" w:rsidRPr="00BA1A7B" w:rsidRDefault="00BF78A8" w:rsidP="00BA1A7B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A159E9" w:rsidRPr="00BF78A8" w:rsidRDefault="00A159E9" w:rsidP="001567E8">
      <w:pPr>
        <w:ind w:right="-739" w:firstLine="709"/>
        <w:jc w:val="both"/>
        <w:rPr>
          <w:sz w:val="28"/>
          <w:szCs w:val="28"/>
          <w:lang w:val="uk-UA"/>
        </w:rPr>
      </w:pPr>
    </w:p>
    <w:p w:rsidR="00B25011" w:rsidRPr="00BF78A8" w:rsidRDefault="00A159E9" w:rsidP="00B25011">
      <w:pPr>
        <w:ind w:right="-739" w:firstLine="709"/>
        <w:jc w:val="both"/>
        <w:rPr>
          <w:sz w:val="28"/>
          <w:szCs w:val="28"/>
          <w:lang w:val="uk-UA"/>
        </w:rPr>
      </w:pPr>
      <w:r w:rsidRPr="00BF78A8">
        <w:rPr>
          <w:sz w:val="28"/>
          <w:szCs w:val="28"/>
          <w:lang w:val="uk-UA"/>
        </w:rPr>
        <w:t>Примітка: *</w:t>
      </w:r>
      <w:r w:rsidRPr="00BF78A8">
        <w:rPr>
          <w:color w:val="000000"/>
          <w:sz w:val="28"/>
          <w:szCs w:val="28"/>
          <w:lang w:val="uk-UA"/>
        </w:rPr>
        <w:t xml:space="preserve">Джерела </w:t>
      </w:r>
      <w:r w:rsidRPr="00BF78A8">
        <w:rPr>
          <w:sz w:val="28"/>
          <w:szCs w:val="28"/>
          <w:lang w:val="uk-UA"/>
        </w:rPr>
        <w:t>фінансування Програми у 20</w:t>
      </w:r>
      <w:r w:rsidR="00741536" w:rsidRPr="00BF78A8">
        <w:rPr>
          <w:sz w:val="28"/>
          <w:szCs w:val="28"/>
          <w:lang w:val="uk-UA"/>
        </w:rPr>
        <w:t>22</w:t>
      </w:r>
      <w:r w:rsidRPr="00BF78A8">
        <w:rPr>
          <w:sz w:val="28"/>
          <w:szCs w:val="28"/>
          <w:lang w:val="uk-UA"/>
        </w:rPr>
        <w:t xml:space="preserve"> – 202</w:t>
      </w:r>
      <w:r w:rsidR="00741536" w:rsidRPr="00BF78A8">
        <w:rPr>
          <w:sz w:val="28"/>
          <w:szCs w:val="28"/>
          <w:lang w:val="uk-UA"/>
        </w:rPr>
        <w:t>4</w:t>
      </w:r>
      <w:r w:rsidRPr="00BF78A8">
        <w:rPr>
          <w:sz w:val="28"/>
          <w:szCs w:val="28"/>
          <w:lang w:val="uk-UA"/>
        </w:rPr>
        <w:t xml:space="preserve"> роках наведено у додатку 2 Програми. Перелік завдань                     і заходів Програми та результативні показники на 20</w:t>
      </w:r>
      <w:r w:rsidR="001346FC" w:rsidRPr="00BF78A8">
        <w:rPr>
          <w:sz w:val="28"/>
          <w:szCs w:val="28"/>
          <w:lang w:val="uk-UA"/>
        </w:rPr>
        <w:t>22</w:t>
      </w:r>
      <w:r w:rsidRPr="00BF78A8">
        <w:rPr>
          <w:sz w:val="28"/>
          <w:szCs w:val="28"/>
          <w:lang w:val="uk-UA"/>
        </w:rPr>
        <w:t xml:space="preserve"> – 202</w:t>
      </w:r>
      <w:r w:rsidR="001346FC" w:rsidRPr="00BF78A8">
        <w:rPr>
          <w:sz w:val="28"/>
          <w:szCs w:val="28"/>
          <w:lang w:val="uk-UA"/>
        </w:rPr>
        <w:t>4</w:t>
      </w:r>
      <w:r w:rsidRPr="00BF78A8">
        <w:rPr>
          <w:sz w:val="28"/>
          <w:szCs w:val="28"/>
          <w:lang w:val="uk-UA"/>
        </w:rPr>
        <w:t xml:space="preserve"> роки визначатимуться на відповідний рік. </w:t>
      </w:r>
    </w:p>
    <w:p w:rsidR="00B25011" w:rsidRPr="00BF78A8" w:rsidRDefault="00B25011" w:rsidP="00B25011">
      <w:pPr>
        <w:ind w:right="-739" w:firstLine="709"/>
        <w:jc w:val="both"/>
        <w:rPr>
          <w:sz w:val="28"/>
          <w:szCs w:val="28"/>
          <w:lang w:val="uk-UA"/>
        </w:rPr>
      </w:pPr>
    </w:p>
    <w:p w:rsidR="00B25011" w:rsidRPr="00BF78A8" w:rsidRDefault="00B25011" w:rsidP="001567E8">
      <w:pPr>
        <w:ind w:right="-739" w:firstLine="709"/>
        <w:jc w:val="both"/>
        <w:rPr>
          <w:sz w:val="28"/>
          <w:szCs w:val="28"/>
          <w:lang w:val="uk-UA"/>
        </w:rPr>
      </w:pPr>
    </w:p>
    <w:p w:rsidR="00B25011" w:rsidRPr="00BF78A8" w:rsidRDefault="00B25011" w:rsidP="00B25011">
      <w:pPr>
        <w:ind w:right="-739"/>
        <w:jc w:val="both"/>
        <w:rPr>
          <w:b/>
          <w:sz w:val="28"/>
          <w:szCs w:val="28"/>
          <w:lang w:val="uk-UA" w:eastAsia="ar-SA"/>
        </w:rPr>
      </w:pPr>
      <w:bookmarkStart w:id="5" w:name="_GoBack"/>
      <w:bookmarkEnd w:id="5"/>
      <w:r w:rsidRPr="00BF78A8">
        <w:rPr>
          <w:b/>
          <w:sz w:val="28"/>
          <w:szCs w:val="28"/>
          <w:lang w:val="uk-UA"/>
        </w:rPr>
        <w:tab/>
      </w:r>
      <w:r w:rsidRPr="00BF78A8">
        <w:rPr>
          <w:b/>
          <w:sz w:val="28"/>
          <w:szCs w:val="28"/>
          <w:lang w:val="uk-UA"/>
        </w:rPr>
        <w:tab/>
      </w:r>
      <w:r w:rsidRPr="00BF78A8">
        <w:rPr>
          <w:b/>
          <w:sz w:val="28"/>
          <w:szCs w:val="28"/>
          <w:lang w:val="uk-UA"/>
        </w:rPr>
        <w:tab/>
      </w:r>
      <w:r w:rsidRPr="00BF78A8">
        <w:rPr>
          <w:b/>
          <w:sz w:val="28"/>
          <w:szCs w:val="28"/>
          <w:lang w:val="uk-UA"/>
        </w:rPr>
        <w:tab/>
        <w:t xml:space="preserve">      </w:t>
      </w:r>
      <w:r w:rsidRPr="00BF78A8">
        <w:rPr>
          <w:b/>
          <w:sz w:val="28"/>
          <w:szCs w:val="28"/>
          <w:lang w:val="uk-UA"/>
        </w:rPr>
        <w:tab/>
      </w:r>
      <w:r w:rsidRPr="00BF78A8">
        <w:rPr>
          <w:b/>
          <w:sz w:val="28"/>
          <w:szCs w:val="28"/>
          <w:lang w:val="uk-UA"/>
        </w:rPr>
        <w:tab/>
      </w:r>
      <w:r w:rsidRPr="00BF78A8">
        <w:rPr>
          <w:b/>
          <w:sz w:val="28"/>
          <w:szCs w:val="28"/>
          <w:lang w:val="uk-UA"/>
        </w:rPr>
        <w:tab/>
        <w:t xml:space="preserve">      </w:t>
      </w:r>
      <w:r w:rsidR="00E167F6" w:rsidRPr="00BF78A8">
        <w:rPr>
          <w:b/>
          <w:sz w:val="28"/>
          <w:szCs w:val="28"/>
          <w:lang w:val="uk-UA"/>
        </w:rPr>
        <w:t>________</w:t>
      </w:r>
    </w:p>
    <w:sectPr w:rsidR="00B25011" w:rsidRPr="00BF78A8" w:rsidSect="00B25011">
      <w:headerReference w:type="default" r:id="rId14"/>
      <w:headerReference w:type="first" r:id="rId15"/>
      <w:pgSz w:w="16838" w:h="11906" w:orient="landscape"/>
      <w:pgMar w:top="1701" w:right="1134" w:bottom="425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40F" w:rsidRDefault="002C540F" w:rsidP="00A34A79">
      <w:r>
        <w:separator/>
      </w:r>
    </w:p>
  </w:endnote>
  <w:endnote w:type="continuationSeparator" w:id="0">
    <w:p w:rsidR="002C540F" w:rsidRDefault="002C540F" w:rsidP="00A34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40F" w:rsidRDefault="002C540F" w:rsidP="00A34A79">
      <w:r>
        <w:separator/>
      </w:r>
    </w:p>
  </w:footnote>
  <w:footnote w:type="continuationSeparator" w:id="0">
    <w:p w:rsidR="002C540F" w:rsidRDefault="002C540F" w:rsidP="00A34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14B" w:rsidRDefault="00D1214B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D1214B" w:rsidRDefault="00D1214B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14B" w:rsidRPr="004F40C6" w:rsidRDefault="00D1214B">
    <w:pPr>
      <w:pStyle w:val="ac"/>
      <w:jc w:val="center"/>
      <w:rPr>
        <w:rFonts w:ascii="Times New Roman" w:hAnsi="Times New Roman" w:cs="Times New Roman"/>
        <w:sz w:val="28"/>
        <w:szCs w:val="28"/>
      </w:rPr>
    </w:pPr>
    <w:r w:rsidRPr="004F40C6">
      <w:rPr>
        <w:rFonts w:ascii="Times New Roman" w:hAnsi="Times New Roman" w:cs="Times New Roman"/>
        <w:sz w:val="28"/>
        <w:szCs w:val="28"/>
      </w:rPr>
      <w:fldChar w:fldCharType="begin"/>
    </w:r>
    <w:r w:rsidRPr="004F40C6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4F40C6">
      <w:rPr>
        <w:rFonts w:ascii="Times New Roman" w:hAnsi="Times New Roman" w:cs="Times New Roman"/>
        <w:sz w:val="28"/>
        <w:szCs w:val="28"/>
      </w:rPr>
      <w:fldChar w:fldCharType="separate"/>
    </w:r>
    <w:r w:rsidR="00785002">
      <w:rPr>
        <w:rFonts w:ascii="Times New Roman" w:hAnsi="Times New Roman" w:cs="Times New Roman"/>
        <w:noProof/>
        <w:sz w:val="28"/>
        <w:szCs w:val="28"/>
      </w:rPr>
      <w:t>5</w:t>
    </w:r>
    <w:r w:rsidRPr="004F40C6">
      <w:rPr>
        <w:rFonts w:ascii="Times New Roman" w:hAnsi="Times New Roman" w:cs="Times New Roman"/>
        <w:sz w:val="28"/>
        <w:szCs w:val="28"/>
      </w:rPr>
      <w:fldChar w:fldCharType="end"/>
    </w:r>
  </w:p>
  <w:p w:rsidR="00D1214B" w:rsidRDefault="00D1214B" w:rsidP="0024652B">
    <w:pPr>
      <w:pStyle w:val="ac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14B" w:rsidRDefault="00D1214B" w:rsidP="004F40C6">
    <w:pPr>
      <w:pStyle w:val="ac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14B" w:rsidRPr="00512A22" w:rsidRDefault="00D1214B">
    <w:pPr>
      <w:pStyle w:val="ac"/>
      <w:jc w:val="center"/>
      <w:rPr>
        <w:rFonts w:ascii="Times New Roman" w:hAnsi="Times New Roman" w:cs="Times New Roman"/>
        <w:sz w:val="28"/>
        <w:szCs w:val="28"/>
      </w:rPr>
    </w:pPr>
    <w:r w:rsidRPr="00512A22">
      <w:rPr>
        <w:rFonts w:ascii="Times New Roman" w:hAnsi="Times New Roman" w:cs="Times New Roman"/>
        <w:sz w:val="28"/>
        <w:szCs w:val="28"/>
      </w:rPr>
      <w:fldChar w:fldCharType="begin"/>
    </w:r>
    <w:r w:rsidRPr="00512A22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512A22">
      <w:rPr>
        <w:rFonts w:ascii="Times New Roman" w:hAnsi="Times New Roman" w:cs="Times New Roman"/>
        <w:sz w:val="28"/>
        <w:szCs w:val="28"/>
      </w:rPr>
      <w:fldChar w:fldCharType="separate"/>
    </w:r>
    <w:r>
      <w:rPr>
        <w:rFonts w:ascii="Times New Roman" w:hAnsi="Times New Roman" w:cs="Times New Roman"/>
        <w:noProof/>
        <w:sz w:val="28"/>
        <w:szCs w:val="28"/>
      </w:rPr>
      <w:t>8</w:t>
    </w:r>
    <w:r w:rsidRPr="00512A22">
      <w:rPr>
        <w:rFonts w:ascii="Times New Roman" w:hAnsi="Times New Roman" w:cs="Times New Roman"/>
        <w:sz w:val="28"/>
        <w:szCs w:val="28"/>
      </w:rPr>
      <w:fldChar w:fldCharType="end"/>
    </w:r>
  </w:p>
  <w:p w:rsidR="00D1214B" w:rsidRDefault="00D1214B">
    <w:pPr>
      <w:pStyle w:val="ac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14B" w:rsidRPr="00FD0740" w:rsidRDefault="00D1214B" w:rsidP="00FD0740">
    <w:pPr>
      <w:pStyle w:val="ac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14B" w:rsidRPr="00FD0740" w:rsidRDefault="00D1214B">
    <w:pPr>
      <w:pStyle w:val="ac"/>
      <w:jc w:val="center"/>
      <w:rPr>
        <w:rFonts w:ascii="Times New Roman" w:hAnsi="Times New Roman" w:cs="Times New Roman"/>
        <w:sz w:val="28"/>
        <w:szCs w:val="28"/>
      </w:rPr>
    </w:pPr>
    <w:r w:rsidRPr="00FD0740">
      <w:rPr>
        <w:rFonts w:ascii="Times New Roman" w:hAnsi="Times New Roman" w:cs="Times New Roman"/>
        <w:sz w:val="28"/>
        <w:szCs w:val="28"/>
      </w:rPr>
      <w:fldChar w:fldCharType="begin"/>
    </w:r>
    <w:r w:rsidRPr="00FD0740">
      <w:rPr>
        <w:rFonts w:ascii="Times New Roman" w:hAnsi="Times New Roman" w:cs="Times New Roman"/>
        <w:sz w:val="28"/>
        <w:szCs w:val="28"/>
      </w:rPr>
      <w:instrText>PAGE   \* MERGEFORMAT</w:instrText>
    </w:r>
    <w:r w:rsidRPr="00FD0740">
      <w:rPr>
        <w:rFonts w:ascii="Times New Roman" w:hAnsi="Times New Roman" w:cs="Times New Roman"/>
        <w:sz w:val="28"/>
        <w:szCs w:val="28"/>
      </w:rPr>
      <w:fldChar w:fldCharType="separate"/>
    </w:r>
    <w:r w:rsidR="00785002" w:rsidRPr="00785002">
      <w:rPr>
        <w:rFonts w:ascii="Times New Roman" w:hAnsi="Times New Roman" w:cs="Times New Roman"/>
        <w:noProof/>
        <w:sz w:val="28"/>
        <w:szCs w:val="28"/>
        <w:lang w:val="ru-RU"/>
      </w:rPr>
      <w:t>10</w:t>
    </w:r>
    <w:r w:rsidRPr="00FD0740">
      <w:rPr>
        <w:rFonts w:ascii="Times New Roman" w:hAnsi="Times New Roman" w:cs="Times New Roman"/>
        <w:sz w:val="28"/>
        <w:szCs w:val="28"/>
      </w:rPr>
      <w:fldChar w:fldCharType="end"/>
    </w:r>
  </w:p>
  <w:p w:rsidR="00D1214B" w:rsidRPr="00FD0740" w:rsidRDefault="00D1214B" w:rsidP="00FD0740">
    <w:pPr>
      <w:pStyle w:val="ac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14B" w:rsidRDefault="00D1214B" w:rsidP="00FD0740">
    <w:pPr>
      <w:pStyle w:val="ac"/>
      <w:tabs>
        <w:tab w:val="clear" w:pos="4677"/>
        <w:tab w:val="clear" w:pos="9355"/>
        <w:tab w:val="left" w:pos="837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02264A3"/>
    <w:multiLevelType w:val="hybridMultilevel"/>
    <w:tmpl w:val="856292FA"/>
    <w:lvl w:ilvl="0" w:tplc="A574C96A">
      <w:start w:val="1"/>
      <w:numFmt w:val="decimal"/>
      <w:lvlText w:val="%1."/>
      <w:lvlJc w:val="left"/>
      <w:pPr>
        <w:ind w:left="1180" w:hanging="4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5805297"/>
    <w:multiLevelType w:val="hybridMultilevel"/>
    <w:tmpl w:val="5FC6B76A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FC83E5B"/>
    <w:multiLevelType w:val="hybridMultilevel"/>
    <w:tmpl w:val="7DE2E7AA"/>
    <w:lvl w:ilvl="0" w:tplc="E1B45C76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10"/>
        </w:tabs>
        <w:ind w:left="101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730"/>
        </w:tabs>
        <w:ind w:left="173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450"/>
        </w:tabs>
        <w:ind w:left="245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170"/>
        </w:tabs>
        <w:ind w:left="317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890"/>
        </w:tabs>
        <w:ind w:left="389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10"/>
        </w:tabs>
        <w:ind w:left="461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330"/>
        </w:tabs>
        <w:ind w:left="533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050"/>
        </w:tabs>
        <w:ind w:left="6050" w:hanging="180"/>
      </w:pPr>
    </w:lvl>
  </w:abstractNum>
  <w:abstractNum w:abstractNumId="6" w15:restartNumberingAfterBreak="0">
    <w:nsid w:val="31973A95"/>
    <w:multiLevelType w:val="hybridMultilevel"/>
    <w:tmpl w:val="65E209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002413"/>
    <w:multiLevelType w:val="hybridMultilevel"/>
    <w:tmpl w:val="70421F00"/>
    <w:lvl w:ilvl="0" w:tplc="08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20"/>
  <w:hyphenationZone w:val="425"/>
  <w:doNotHyphenateCaps/>
  <w:drawingGridHorizontalSpacing w:val="200"/>
  <w:drawingGridVerticalSpacing w:val="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D42"/>
    <w:rsid w:val="00001B9F"/>
    <w:rsid w:val="000245FB"/>
    <w:rsid w:val="00026934"/>
    <w:rsid w:val="00060672"/>
    <w:rsid w:val="00065825"/>
    <w:rsid w:val="00074279"/>
    <w:rsid w:val="000765BF"/>
    <w:rsid w:val="00077C5F"/>
    <w:rsid w:val="000809D1"/>
    <w:rsid w:val="0009054D"/>
    <w:rsid w:val="000A4434"/>
    <w:rsid w:val="000B3F4D"/>
    <w:rsid w:val="000B76FD"/>
    <w:rsid w:val="000C0748"/>
    <w:rsid w:val="000D605D"/>
    <w:rsid w:val="000E192E"/>
    <w:rsid w:val="000F078A"/>
    <w:rsid w:val="000F2DF6"/>
    <w:rsid w:val="000F456A"/>
    <w:rsid w:val="00112C4A"/>
    <w:rsid w:val="0012381A"/>
    <w:rsid w:val="001346FC"/>
    <w:rsid w:val="0014402A"/>
    <w:rsid w:val="001567E8"/>
    <w:rsid w:val="00167E04"/>
    <w:rsid w:val="001774F7"/>
    <w:rsid w:val="00181A0E"/>
    <w:rsid w:val="001D1E4F"/>
    <w:rsid w:val="001F2B7F"/>
    <w:rsid w:val="001F37AE"/>
    <w:rsid w:val="001F546D"/>
    <w:rsid w:val="00202F6D"/>
    <w:rsid w:val="00204A08"/>
    <w:rsid w:val="00211D5B"/>
    <w:rsid w:val="00215755"/>
    <w:rsid w:val="00216FB8"/>
    <w:rsid w:val="00223E8C"/>
    <w:rsid w:val="002419A4"/>
    <w:rsid w:val="0024652B"/>
    <w:rsid w:val="00251080"/>
    <w:rsid w:val="0026103D"/>
    <w:rsid w:val="00263688"/>
    <w:rsid w:val="00280D25"/>
    <w:rsid w:val="002A31A8"/>
    <w:rsid w:val="002A3EDE"/>
    <w:rsid w:val="002A7A63"/>
    <w:rsid w:val="002C0A78"/>
    <w:rsid w:val="002C188D"/>
    <w:rsid w:val="002C4996"/>
    <w:rsid w:val="002C540F"/>
    <w:rsid w:val="002C5410"/>
    <w:rsid w:val="002D46AF"/>
    <w:rsid w:val="002D6E1F"/>
    <w:rsid w:val="003032D7"/>
    <w:rsid w:val="0031690D"/>
    <w:rsid w:val="00320157"/>
    <w:rsid w:val="00333F0C"/>
    <w:rsid w:val="0033512D"/>
    <w:rsid w:val="00357E57"/>
    <w:rsid w:val="00362CB3"/>
    <w:rsid w:val="00366DF2"/>
    <w:rsid w:val="003704B1"/>
    <w:rsid w:val="00387A72"/>
    <w:rsid w:val="00396427"/>
    <w:rsid w:val="003A0A39"/>
    <w:rsid w:val="003A7B71"/>
    <w:rsid w:val="003C1972"/>
    <w:rsid w:val="003D6053"/>
    <w:rsid w:val="003D7008"/>
    <w:rsid w:val="003F44B0"/>
    <w:rsid w:val="004026CA"/>
    <w:rsid w:val="004065C6"/>
    <w:rsid w:val="0040718D"/>
    <w:rsid w:val="0041164D"/>
    <w:rsid w:val="0043209F"/>
    <w:rsid w:val="00433D63"/>
    <w:rsid w:val="00442D4A"/>
    <w:rsid w:val="00444233"/>
    <w:rsid w:val="00446CEB"/>
    <w:rsid w:val="00451082"/>
    <w:rsid w:val="00463002"/>
    <w:rsid w:val="00472EB5"/>
    <w:rsid w:val="0047523D"/>
    <w:rsid w:val="004775B6"/>
    <w:rsid w:val="00490EAC"/>
    <w:rsid w:val="00490FB5"/>
    <w:rsid w:val="004939FF"/>
    <w:rsid w:val="004C3273"/>
    <w:rsid w:val="004C5771"/>
    <w:rsid w:val="004E02E5"/>
    <w:rsid w:val="004E43E0"/>
    <w:rsid w:val="004F40C6"/>
    <w:rsid w:val="00502FB3"/>
    <w:rsid w:val="00504B0B"/>
    <w:rsid w:val="00506F9C"/>
    <w:rsid w:val="00512A22"/>
    <w:rsid w:val="005331E6"/>
    <w:rsid w:val="00540075"/>
    <w:rsid w:val="0054629F"/>
    <w:rsid w:val="005563DF"/>
    <w:rsid w:val="0056390F"/>
    <w:rsid w:val="0059325F"/>
    <w:rsid w:val="00597756"/>
    <w:rsid w:val="00597CEF"/>
    <w:rsid w:val="005A16B0"/>
    <w:rsid w:val="005D5011"/>
    <w:rsid w:val="005E1C62"/>
    <w:rsid w:val="005F3869"/>
    <w:rsid w:val="005F3AE6"/>
    <w:rsid w:val="006137CA"/>
    <w:rsid w:val="00613C48"/>
    <w:rsid w:val="00614119"/>
    <w:rsid w:val="0065040B"/>
    <w:rsid w:val="00665F1B"/>
    <w:rsid w:val="006676E5"/>
    <w:rsid w:val="0068657A"/>
    <w:rsid w:val="00691120"/>
    <w:rsid w:val="00692060"/>
    <w:rsid w:val="0069474A"/>
    <w:rsid w:val="006A0CD2"/>
    <w:rsid w:val="006B2536"/>
    <w:rsid w:val="006B63D3"/>
    <w:rsid w:val="006C5146"/>
    <w:rsid w:val="006C59C1"/>
    <w:rsid w:val="006C7AFC"/>
    <w:rsid w:val="006D1C75"/>
    <w:rsid w:val="006D69E8"/>
    <w:rsid w:val="006E6C83"/>
    <w:rsid w:val="006F02D0"/>
    <w:rsid w:val="006F4E13"/>
    <w:rsid w:val="006F7CC5"/>
    <w:rsid w:val="00705E9B"/>
    <w:rsid w:val="00741536"/>
    <w:rsid w:val="007508F3"/>
    <w:rsid w:val="00762F9E"/>
    <w:rsid w:val="00766FB3"/>
    <w:rsid w:val="00767E40"/>
    <w:rsid w:val="00771F7F"/>
    <w:rsid w:val="0077295D"/>
    <w:rsid w:val="00784EC9"/>
    <w:rsid w:val="00785002"/>
    <w:rsid w:val="0079336E"/>
    <w:rsid w:val="007A0EC3"/>
    <w:rsid w:val="007A39E9"/>
    <w:rsid w:val="007A632E"/>
    <w:rsid w:val="007B020D"/>
    <w:rsid w:val="007B5CEC"/>
    <w:rsid w:val="007B79A8"/>
    <w:rsid w:val="007D60C4"/>
    <w:rsid w:val="007F48E4"/>
    <w:rsid w:val="00802451"/>
    <w:rsid w:val="00814B99"/>
    <w:rsid w:val="00821C30"/>
    <w:rsid w:val="00825765"/>
    <w:rsid w:val="00827B1D"/>
    <w:rsid w:val="0083129E"/>
    <w:rsid w:val="00832048"/>
    <w:rsid w:val="00837674"/>
    <w:rsid w:val="008457D4"/>
    <w:rsid w:val="00850E31"/>
    <w:rsid w:val="00857DAA"/>
    <w:rsid w:val="008605FF"/>
    <w:rsid w:val="00860690"/>
    <w:rsid w:val="00861417"/>
    <w:rsid w:val="008621F8"/>
    <w:rsid w:val="0086552F"/>
    <w:rsid w:val="00875570"/>
    <w:rsid w:val="008879EB"/>
    <w:rsid w:val="00891003"/>
    <w:rsid w:val="008B62B7"/>
    <w:rsid w:val="008C66BA"/>
    <w:rsid w:val="008E02E2"/>
    <w:rsid w:val="008E7EDF"/>
    <w:rsid w:val="008F2AA8"/>
    <w:rsid w:val="00900DB5"/>
    <w:rsid w:val="009027F9"/>
    <w:rsid w:val="009112E4"/>
    <w:rsid w:val="00923D42"/>
    <w:rsid w:val="009265EC"/>
    <w:rsid w:val="0094229D"/>
    <w:rsid w:val="00965C79"/>
    <w:rsid w:val="00967565"/>
    <w:rsid w:val="0097089E"/>
    <w:rsid w:val="00971C13"/>
    <w:rsid w:val="00982829"/>
    <w:rsid w:val="009829AF"/>
    <w:rsid w:val="00983BF6"/>
    <w:rsid w:val="00990A23"/>
    <w:rsid w:val="009A547D"/>
    <w:rsid w:val="009A5CC9"/>
    <w:rsid w:val="009B727C"/>
    <w:rsid w:val="009C5994"/>
    <w:rsid w:val="009C7F2E"/>
    <w:rsid w:val="009E1234"/>
    <w:rsid w:val="00A11CDC"/>
    <w:rsid w:val="00A159E9"/>
    <w:rsid w:val="00A16BC6"/>
    <w:rsid w:val="00A17931"/>
    <w:rsid w:val="00A22553"/>
    <w:rsid w:val="00A31165"/>
    <w:rsid w:val="00A34A79"/>
    <w:rsid w:val="00A44487"/>
    <w:rsid w:val="00A47657"/>
    <w:rsid w:val="00A52DA2"/>
    <w:rsid w:val="00A541F2"/>
    <w:rsid w:val="00A578A3"/>
    <w:rsid w:val="00A71D6A"/>
    <w:rsid w:val="00A77EE5"/>
    <w:rsid w:val="00A8114F"/>
    <w:rsid w:val="00A83208"/>
    <w:rsid w:val="00A8448A"/>
    <w:rsid w:val="00A93E79"/>
    <w:rsid w:val="00AA19F2"/>
    <w:rsid w:val="00AA2F9A"/>
    <w:rsid w:val="00AD05EC"/>
    <w:rsid w:val="00AD2845"/>
    <w:rsid w:val="00AD5B28"/>
    <w:rsid w:val="00AD7C71"/>
    <w:rsid w:val="00AE6DE1"/>
    <w:rsid w:val="00B232D4"/>
    <w:rsid w:val="00B23609"/>
    <w:rsid w:val="00B25011"/>
    <w:rsid w:val="00B34E96"/>
    <w:rsid w:val="00B41603"/>
    <w:rsid w:val="00B43742"/>
    <w:rsid w:val="00B6214B"/>
    <w:rsid w:val="00B80748"/>
    <w:rsid w:val="00B860C7"/>
    <w:rsid w:val="00B9039C"/>
    <w:rsid w:val="00B937A0"/>
    <w:rsid w:val="00B94B62"/>
    <w:rsid w:val="00BA1A7B"/>
    <w:rsid w:val="00BA53ED"/>
    <w:rsid w:val="00BB1E91"/>
    <w:rsid w:val="00BB5BDA"/>
    <w:rsid w:val="00BD4ED0"/>
    <w:rsid w:val="00BE1BB8"/>
    <w:rsid w:val="00BF67CC"/>
    <w:rsid w:val="00BF78A8"/>
    <w:rsid w:val="00C013D6"/>
    <w:rsid w:val="00C066A8"/>
    <w:rsid w:val="00C100AF"/>
    <w:rsid w:val="00C1066B"/>
    <w:rsid w:val="00C113C9"/>
    <w:rsid w:val="00C204A5"/>
    <w:rsid w:val="00C2365E"/>
    <w:rsid w:val="00C44908"/>
    <w:rsid w:val="00C50C6C"/>
    <w:rsid w:val="00C63EC1"/>
    <w:rsid w:val="00C66291"/>
    <w:rsid w:val="00C77F2B"/>
    <w:rsid w:val="00C84ACD"/>
    <w:rsid w:val="00C907D3"/>
    <w:rsid w:val="00C94C44"/>
    <w:rsid w:val="00CA2816"/>
    <w:rsid w:val="00CA379F"/>
    <w:rsid w:val="00CC7F80"/>
    <w:rsid w:val="00CD7250"/>
    <w:rsid w:val="00CD761F"/>
    <w:rsid w:val="00CE0032"/>
    <w:rsid w:val="00CF14A8"/>
    <w:rsid w:val="00D021C5"/>
    <w:rsid w:val="00D06B9C"/>
    <w:rsid w:val="00D11EEF"/>
    <w:rsid w:val="00D1214B"/>
    <w:rsid w:val="00D14A91"/>
    <w:rsid w:val="00D2124C"/>
    <w:rsid w:val="00D374D1"/>
    <w:rsid w:val="00D405D7"/>
    <w:rsid w:val="00D503C6"/>
    <w:rsid w:val="00D52C6C"/>
    <w:rsid w:val="00D53FA1"/>
    <w:rsid w:val="00D64B1D"/>
    <w:rsid w:val="00D64B85"/>
    <w:rsid w:val="00D654D0"/>
    <w:rsid w:val="00D66517"/>
    <w:rsid w:val="00D706FD"/>
    <w:rsid w:val="00D86788"/>
    <w:rsid w:val="00D877C3"/>
    <w:rsid w:val="00D91F3A"/>
    <w:rsid w:val="00D94AAD"/>
    <w:rsid w:val="00D966DD"/>
    <w:rsid w:val="00DA1988"/>
    <w:rsid w:val="00DA2F60"/>
    <w:rsid w:val="00DA5070"/>
    <w:rsid w:val="00DB3B06"/>
    <w:rsid w:val="00DC1328"/>
    <w:rsid w:val="00DD76E8"/>
    <w:rsid w:val="00DF4D67"/>
    <w:rsid w:val="00E03ED3"/>
    <w:rsid w:val="00E144BD"/>
    <w:rsid w:val="00E167F6"/>
    <w:rsid w:val="00E21AE9"/>
    <w:rsid w:val="00E32CF4"/>
    <w:rsid w:val="00E34A7A"/>
    <w:rsid w:val="00E44389"/>
    <w:rsid w:val="00E57637"/>
    <w:rsid w:val="00E614D9"/>
    <w:rsid w:val="00E64FF6"/>
    <w:rsid w:val="00E84311"/>
    <w:rsid w:val="00E90B71"/>
    <w:rsid w:val="00E972D9"/>
    <w:rsid w:val="00EA3A7F"/>
    <w:rsid w:val="00EB1851"/>
    <w:rsid w:val="00EC17AB"/>
    <w:rsid w:val="00EC708C"/>
    <w:rsid w:val="00ED0AAE"/>
    <w:rsid w:val="00ED6179"/>
    <w:rsid w:val="00EE3027"/>
    <w:rsid w:val="00EE3FB5"/>
    <w:rsid w:val="00EF48F2"/>
    <w:rsid w:val="00EF6126"/>
    <w:rsid w:val="00F0468C"/>
    <w:rsid w:val="00F14DAE"/>
    <w:rsid w:val="00F544CE"/>
    <w:rsid w:val="00F54BD0"/>
    <w:rsid w:val="00F618AA"/>
    <w:rsid w:val="00F6769A"/>
    <w:rsid w:val="00F772D0"/>
    <w:rsid w:val="00F77303"/>
    <w:rsid w:val="00F80D31"/>
    <w:rsid w:val="00F84CB0"/>
    <w:rsid w:val="00F907E7"/>
    <w:rsid w:val="00F91B0D"/>
    <w:rsid w:val="00F9344C"/>
    <w:rsid w:val="00F93B2B"/>
    <w:rsid w:val="00FA6896"/>
    <w:rsid w:val="00FB0842"/>
    <w:rsid w:val="00FB115A"/>
    <w:rsid w:val="00FC2803"/>
    <w:rsid w:val="00FC667A"/>
    <w:rsid w:val="00FD0740"/>
    <w:rsid w:val="00FF0BC4"/>
    <w:rsid w:val="00FF11B0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C736E61"/>
  <w15:docId w15:val="{68A5060A-8275-BB40-A4C8-F1ED8040E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48A"/>
    <w:rPr>
      <w:sz w:val="24"/>
      <w:szCs w:val="24"/>
      <w:lang w:eastAsia="en-GB"/>
    </w:rPr>
  </w:style>
  <w:style w:type="paragraph" w:styleId="2">
    <w:name w:val="heading 2"/>
    <w:basedOn w:val="a"/>
    <w:next w:val="a"/>
    <w:link w:val="20"/>
    <w:uiPriority w:val="99"/>
    <w:qFormat/>
    <w:locked/>
    <w:rsid w:val="008F2AA8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Cambria" w:hAnsi="Cambria" w:cs="Cambria"/>
      <w:b/>
      <w:bCs/>
      <w:i/>
      <w:iCs/>
      <w:sz w:val="28"/>
      <w:szCs w:val="28"/>
      <w:lang w:eastAsia="ar-SA"/>
    </w:rPr>
  </w:style>
  <w:style w:type="paragraph" w:styleId="4">
    <w:name w:val="heading 4"/>
    <w:basedOn w:val="a"/>
    <w:next w:val="a"/>
    <w:link w:val="40"/>
    <w:uiPriority w:val="99"/>
    <w:qFormat/>
    <w:locked/>
    <w:rsid w:val="008F2AA8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rFonts w:ascii="Calibri" w:hAnsi="Calibri" w:cs="Calibri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B23609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B23609"/>
    <w:rPr>
      <w:rFonts w:ascii="Calibri" w:hAnsi="Calibri" w:cs="Calibri"/>
      <w:b/>
      <w:bCs/>
      <w:sz w:val="28"/>
      <w:szCs w:val="28"/>
      <w:lang w:eastAsia="ar-SA" w:bidi="ar-SA"/>
    </w:rPr>
  </w:style>
  <w:style w:type="character" w:customStyle="1" w:styleId="WW8Num1z0">
    <w:name w:val="WW8Num1z0"/>
    <w:uiPriority w:val="99"/>
    <w:rsid w:val="00C44908"/>
  </w:style>
  <w:style w:type="character" w:customStyle="1" w:styleId="WW8Num1z1">
    <w:name w:val="WW8Num1z1"/>
    <w:uiPriority w:val="99"/>
    <w:rsid w:val="00C44908"/>
  </w:style>
  <w:style w:type="character" w:customStyle="1" w:styleId="WW8Num1z2">
    <w:name w:val="WW8Num1z2"/>
    <w:uiPriority w:val="99"/>
    <w:rsid w:val="00C44908"/>
  </w:style>
  <w:style w:type="character" w:customStyle="1" w:styleId="WW8Num1z3">
    <w:name w:val="WW8Num1z3"/>
    <w:uiPriority w:val="99"/>
    <w:rsid w:val="00C44908"/>
  </w:style>
  <w:style w:type="character" w:customStyle="1" w:styleId="WW8Num1z4">
    <w:name w:val="WW8Num1z4"/>
    <w:uiPriority w:val="99"/>
    <w:rsid w:val="00C44908"/>
  </w:style>
  <w:style w:type="character" w:customStyle="1" w:styleId="WW8Num1z5">
    <w:name w:val="WW8Num1z5"/>
    <w:uiPriority w:val="99"/>
    <w:rsid w:val="00C44908"/>
  </w:style>
  <w:style w:type="character" w:customStyle="1" w:styleId="WW8Num1z6">
    <w:name w:val="WW8Num1z6"/>
    <w:uiPriority w:val="99"/>
    <w:rsid w:val="00C44908"/>
  </w:style>
  <w:style w:type="character" w:customStyle="1" w:styleId="WW8Num1z7">
    <w:name w:val="WW8Num1z7"/>
    <w:uiPriority w:val="99"/>
    <w:rsid w:val="00C44908"/>
  </w:style>
  <w:style w:type="character" w:customStyle="1" w:styleId="WW8Num1z8">
    <w:name w:val="WW8Num1z8"/>
    <w:uiPriority w:val="99"/>
    <w:rsid w:val="00C44908"/>
  </w:style>
  <w:style w:type="character" w:customStyle="1" w:styleId="WW8Num2z0">
    <w:name w:val="WW8Num2z0"/>
    <w:uiPriority w:val="99"/>
    <w:rsid w:val="00C44908"/>
  </w:style>
  <w:style w:type="character" w:customStyle="1" w:styleId="WW8Num2z1">
    <w:name w:val="WW8Num2z1"/>
    <w:uiPriority w:val="99"/>
    <w:rsid w:val="00C44908"/>
  </w:style>
  <w:style w:type="character" w:customStyle="1" w:styleId="WW8Num2z2">
    <w:name w:val="WW8Num2z2"/>
    <w:uiPriority w:val="99"/>
    <w:rsid w:val="00C44908"/>
  </w:style>
  <w:style w:type="character" w:customStyle="1" w:styleId="WW8Num2z3">
    <w:name w:val="WW8Num2z3"/>
    <w:uiPriority w:val="99"/>
    <w:rsid w:val="00C44908"/>
  </w:style>
  <w:style w:type="character" w:customStyle="1" w:styleId="WW8Num2z4">
    <w:name w:val="WW8Num2z4"/>
    <w:uiPriority w:val="99"/>
    <w:rsid w:val="00C44908"/>
  </w:style>
  <w:style w:type="character" w:customStyle="1" w:styleId="WW8Num2z5">
    <w:name w:val="WW8Num2z5"/>
    <w:uiPriority w:val="99"/>
    <w:rsid w:val="00C44908"/>
  </w:style>
  <w:style w:type="character" w:customStyle="1" w:styleId="WW8Num2z6">
    <w:name w:val="WW8Num2z6"/>
    <w:uiPriority w:val="99"/>
    <w:rsid w:val="00C44908"/>
  </w:style>
  <w:style w:type="character" w:customStyle="1" w:styleId="WW8Num2z7">
    <w:name w:val="WW8Num2z7"/>
    <w:uiPriority w:val="99"/>
    <w:rsid w:val="00C44908"/>
  </w:style>
  <w:style w:type="character" w:customStyle="1" w:styleId="WW8Num2z8">
    <w:name w:val="WW8Num2z8"/>
    <w:uiPriority w:val="99"/>
    <w:rsid w:val="00C44908"/>
  </w:style>
  <w:style w:type="character" w:customStyle="1" w:styleId="WW8Num3z0">
    <w:name w:val="WW8Num3z0"/>
    <w:uiPriority w:val="99"/>
    <w:rsid w:val="00C44908"/>
  </w:style>
  <w:style w:type="character" w:customStyle="1" w:styleId="WW8Num3z1">
    <w:name w:val="WW8Num3z1"/>
    <w:uiPriority w:val="99"/>
    <w:rsid w:val="00C44908"/>
  </w:style>
  <w:style w:type="character" w:customStyle="1" w:styleId="WW8Num3z2">
    <w:name w:val="WW8Num3z2"/>
    <w:uiPriority w:val="99"/>
    <w:rsid w:val="00C44908"/>
  </w:style>
  <w:style w:type="character" w:customStyle="1" w:styleId="WW8Num3z3">
    <w:name w:val="WW8Num3z3"/>
    <w:uiPriority w:val="99"/>
    <w:rsid w:val="00C44908"/>
  </w:style>
  <w:style w:type="character" w:customStyle="1" w:styleId="WW8Num3z4">
    <w:name w:val="WW8Num3z4"/>
    <w:uiPriority w:val="99"/>
    <w:rsid w:val="00C44908"/>
  </w:style>
  <w:style w:type="character" w:customStyle="1" w:styleId="WW8Num3z5">
    <w:name w:val="WW8Num3z5"/>
    <w:uiPriority w:val="99"/>
    <w:rsid w:val="00C44908"/>
  </w:style>
  <w:style w:type="character" w:customStyle="1" w:styleId="WW8Num3z6">
    <w:name w:val="WW8Num3z6"/>
    <w:uiPriority w:val="99"/>
    <w:rsid w:val="00C44908"/>
  </w:style>
  <w:style w:type="character" w:customStyle="1" w:styleId="WW8Num3z7">
    <w:name w:val="WW8Num3z7"/>
    <w:uiPriority w:val="99"/>
    <w:rsid w:val="00C44908"/>
  </w:style>
  <w:style w:type="character" w:customStyle="1" w:styleId="WW8Num3z8">
    <w:name w:val="WW8Num3z8"/>
    <w:uiPriority w:val="99"/>
    <w:rsid w:val="00C44908"/>
  </w:style>
  <w:style w:type="character" w:customStyle="1" w:styleId="1">
    <w:name w:val="Основной шрифт абзаца1"/>
    <w:uiPriority w:val="99"/>
    <w:rsid w:val="00C44908"/>
  </w:style>
  <w:style w:type="character" w:customStyle="1" w:styleId="a3">
    <w:name w:val="Маркеры списка"/>
    <w:uiPriority w:val="99"/>
    <w:rsid w:val="00C44908"/>
    <w:rPr>
      <w:rFonts w:ascii="OpenSymbol" w:hAnsi="OpenSymbol" w:cs="OpenSymbol"/>
    </w:rPr>
  </w:style>
  <w:style w:type="paragraph" w:customStyle="1" w:styleId="10">
    <w:name w:val="Заголовок1"/>
    <w:basedOn w:val="a"/>
    <w:next w:val="a4"/>
    <w:uiPriority w:val="99"/>
    <w:rsid w:val="00C44908"/>
    <w:pPr>
      <w:keepNext/>
      <w:suppressAutoHyphens/>
      <w:spacing w:before="240" w:after="120"/>
    </w:pPr>
    <w:rPr>
      <w:rFonts w:ascii="Arial" w:eastAsia="Microsoft YaHei" w:hAnsi="Arial" w:cs="Arial"/>
      <w:sz w:val="28"/>
      <w:szCs w:val="28"/>
      <w:lang w:eastAsia="ar-SA"/>
    </w:rPr>
  </w:style>
  <w:style w:type="paragraph" w:styleId="a4">
    <w:name w:val="Body Text"/>
    <w:basedOn w:val="a"/>
    <w:link w:val="a5"/>
    <w:uiPriority w:val="99"/>
    <w:rsid w:val="00C44908"/>
    <w:pPr>
      <w:suppressAutoHyphens/>
      <w:spacing w:after="120"/>
    </w:pPr>
    <w:rPr>
      <w:rFonts w:ascii="Calibri" w:hAnsi="Calibri" w:cs="Calibri"/>
      <w:sz w:val="20"/>
      <w:szCs w:val="20"/>
      <w:lang w:eastAsia="ar-SA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C113C9"/>
    <w:rPr>
      <w:rFonts w:ascii="Calibri" w:hAnsi="Calibri" w:cs="Calibri"/>
      <w:sz w:val="20"/>
      <w:szCs w:val="20"/>
      <w:lang w:eastAsia="ar-SA" w:bidi="ar-SA"/>
    </w:rPr>
  </w:style>
  <w:style w:type="paragraph" w:styleId="a6">
    <w:name w:val="List"/>
    <w:basedOn w:val="a4"/>
    <w:uiPriority w:val="99"/>
    <w:rsid w:val="00C44908"/>
  </w:style>
  <w:style w:type="paragraph" w:customStyle="1" w:styleId="11">
    <w:name w:val="Название1"/>
    <w:basedOn w:val="a"/>
    <w:uiPriority w:val="99"/>
    <w:rsid w:val="00C44908"/>
    <w:pPr>
      <w:suppressLineNumbers/>
      <w:suppressAutoHyphens/>
      <w:spacing w:before="120" w:after="120"/>
    </w:pPr>
    <w:rPr>
      <w:rFonts w:ascii="Calibri" w:hAnsi="Calibri" w:cs="Calibri"/>
      <w:i/>
      <w:iCs/>
      <w:lang w:eastAsia="ar-SA"/>
    </w:rPr>
  </w:style>
  <w:style w:type="paragraph" w:customStyle="1" w:styleId="12">
    <w:name w:val="Указатель1"/>
    <w:basedOn w:val="a"/>
    <w:uiPriority w:val="99"/>
    <w:rsid w:val="00C44908"/>
    <w:pPr>
      <w:suppressLineNumbers/>
      <w:suppressAutoHyphens/>
    </w:pPr>
    <w:rPr>
      <w:rFonts w:ascii="Calibri" w:hAnsi="Calibri" w:cs="Calibri"/>
      <w:sz w:val="20"/>
      <w:szCs w:val="20"/>
      <w:lang w:eastAsia="ar-SA"/>
    </w:rPr>
  </w:style>
  <w:style w:type="paragraph" w:customStyle="1" w:styleId="a7">
    <w:name w:val="Содержимое таблицы"/>
    <w:basedOn w:val="a"/>
    <w:uiPriority w:val="99"/>
    <w:rsid w:val="00C44908"/>
    <w:pPr>
      <w:suppressLineNumbers/>
      <w:suppressAutoHyphens/>
    </w:pPr>
    <w:rPr>
      <w:rFonts w:ascii="Calibri" w:hAnsi="Calibri" w:cs="Calibri"/>
      <w:sz w:val="20"/>
      <w:szCs w:val="20"/>
      <w:lang w:eastAsia="ar-SA"/>
    </w:rPr>
  </w:style>
  <w:style w:type="paragraph" w:customStyle="1" w:styleId="a8">
    <w:name w:val="Заголовок таблицы"/>
    <w:basedOn w:val="a7"/>
    <w:uiPriority w:val="99"/>
    <w:rsid w:val="00C44908"/>
    <w:pPr>
      <w:jc w:val="center"/>
    </w:pPr>
    <w:rPr>
      <w:b/>
      <w:bCs/>
    </w:rPr>
  </w:style>
  <w:style w:type="paragraph" w:customStyle="1" w:styleId="a9">
    <w:name w:val="Знак Знак Знак"/>
    <w:basedOn w:val="a"/>
    <w:uiPriority w:val="99"/>
    <w:rsid w:val="00202F6D"/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 Знак Знак1"/>
    <w:basedOn w:val="a"/>
    <w:uiPriority w:val="99"/>
    <w:rsid w:val="004939FF"/>
    <w:rPr>
      <w:rFonts w:ascii="Verdana" w:hAnsi="Verdana" w:cs="Verdana"/>
      <w:sz w:val="20"/>
      <w:szCs w:val="20"/>
      <w:lang w:val="en-US" w:eastAsia="en-US"/>
    </w:rPr>
  </w:style>
  <w:style w:type="paragraph" w:customStyle="1" w:styleId="21">
    <w:name w:val="Знак Знак Знак2"/>
    <w:basedOn w:val="a"/>
    <w:uiPriority w:val="99"/>
    <w:rsid w:val="003A0A39"/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Знак Знак Знак3"/>
    <w:basedOn w:val="a"/>
    <w:uiPriority w:val="99"/>
    <w:rsid w:val="00333F0C"/>
    <w:pPr>
      <w:overflowPunct w:val="0"/>
      <w:autoSpaceDE w:val="0"/>
      <w:autoSpaceDN w:val="0"/>
      <w:adjustRightInd w:val="0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table" w:styleId="aa">
    <w:name w:val="Table Grid"/>
    <w:basedOn w:val="a1"/>
    <w:uiPriority w:val="99"/>
    <w:locked/>
    <w:rsid w:val="009C7F2E"/>
    <w:pPr>
      <w:suppressAutoHyphens/>
    </w:pPr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 Знак Знак"/>
    <w:basedOn w:val="a"/>
    <w:uiPriority w:val="99"/>
    <w:rsid w:val="00EE3027"/>
    <w:rPr>
      <w:rFonts w:ascii="Verdana" w:hAnsi="Verdana" w:cs="Verdana"/>
      <w:sz w:val="20"/>
      <w:szCs w:val="20"/>
      <w:lang w:val="en-US" w:eastAsia="en-US"/>
    </w:rPr>
  </w:style>
  <w:style w:type="paragraph" w:customStyle="1" w:styleId="41">
    <w:name w:val="Знак Знак Знак4"/>
    <w:basedOn w:val="a"/>
    <w:uiPriority w:val="99"/>
    <w:rsid w:val="006C59C1"/>
    <w:rPr>
      <w:rFonts w:ascii="Verdana" w:hAnsi="Verdana" w:cs="Verdana"/>
      <w:sz w:val="20"/>
      <w:szCs w:val="20"/>
      <w:lang w:val="en-US" w:eastAsia="en-US"/>
    </w:rPr>
  </w:style>
  <w:style w:type="paragraph" w:customStyle="1" w:styleId="5">
    <w:name w:val="Знак Знак Знак5"/>
    <w:basedOn w:val="a"/>
    <w:uiPriority w:val="99"/>
    <w:rsid w:val="00444233"/>
    <w:rPr>
      <w:rFonts w:ascii="Verdana" w:hAnsi="Verdana" w:cs="Verdana"/>
      <w:sz w:val="20"/>
      <w:szCs w:val="20"/>
      <w:lang w:val="en-US" w:eastAsia="en-US"/>
    </w:rPr>
  </w:style>
  <w:style w:type="paragraph" w:customStyle="1" w:styleId="6">
    <w:name w:val="Знак Знак Знак6"/>
    <w:basedOn w:val="a"/>
    <w:uiPriority w:val="99"/>
    <w:rsid w:val="00A16BC6"/>
    <w:rPr>
      <w:rFonts w:ascii="Verdana" w:hAnsi="Verdana" w:cs="Verdana"/>
      <w:sz w:val="20"/>
      <w:szCs w:val="20"/>
      <w:lang w:val="en-US" w:eastAsia="en-US"/>
    </w:rPr>
  </w:style>
  <w:style w:type="paragraph" w:styleId="ac">
    <w:name w:val="header"/>
    <w:basedOn w:val="a"/>
    <w:link w:val="ad"/>
    <w:uiPriority w:val="99"/>
    <w:rsid w:val="00A34A79"/>
    <w:pPr>
      <w:tabs>
        <w:tab w:val="center" w:pos="4677"/>
        <w:tab w:val="right" w:pos="9355"/>
      </w:tabs>
    </w:pPr>
    <w:rPr>
      <w:rFonts w:ascii="Calibri" w:hAnsi="Calibri" w:cs="Calibri"/>
      <w:sz w:val="20"/>
      <w:szCs w:val="20"/>
      <w:lang w:val="en-US" w:eastAsia="ru-RU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A34A79"/>
    <w:rPr>
      <w:rFonts w:ascii="Calibri" w:hAnsi="Calibri" w:cs="Calibri"/>
      <w:sz w:val="20"/>
      <w:szCs w:val="20"/>
      <w:lang w:val="en-US"/>
    </w:rPr>
  </w:style>
  <w:style w:type="paragraph" w:styleId="ae">
    <w:name w:val="footer"/>
    <w:basedOn w:val="a"/>
    <w:link w:val="af"/>
    <w:uiPriority w:val="99"/>
    <w:rsid w:val="00A34A79"/>
    <w:pPr>
      <w:tabs>
        <w:tab w:val="center" w:pos="4677"/>
        <w:tab w:val="right" w:pos="9355"/>
      </w:tabs>
    </w:pPr>
    <w:rPr>
      <w:rFonts w:ascii="Calibri" w:hAnsi="Calibri" w:cs="Calibri"/>
      <w:sz w:val="20"/>
      <w:szCs w:val="20"/>
      <w:lang w:val="en-US" w:eastAsia="ru-RU"/>
    </w:rPr>
  </w:style>
  <w:style w:type="character" w:customStyle="1" w:styleId="af">
    <w:name w:val="Нижний колонтитул Знак"/>
    <w:basedOn w:val="a0"/>
    <w:link w:val="ae"/>
    <w:uiPriority w:val="99"/>
    <w:locked/>
    <w:rsid w:val="00A34A79"/>
    <w:rPr>
      <w:rFonts w:ascii="Calibri" w:hAnsi="Calibri" w:cs="Calibri"/>
      <w:sz w:val="20"/>
      <w:szCs w:val="20"/>
      <w:lang w:val="en-US"/>
    </w:rPr>
  </w:style>
  <w:style w:type="paragraph" w:customStyle="1" w:styleId="7">
    <w:name w:val="Знак Знак Знак7"/>
    <w:basedOn w:val="a"/>
    <w:uiPriority w:val="99"/>
    <w:rsid w:val="0024652B"/>
    <w:rPr>
      <w:rFonts w:ascii="Verdana" w:hAnsi="Verdana" w:cs="Verdana"/>
      <w:sz w:val="20"/>
      <w:szCs w:val="20"/>
      <w:lang w:val="en-US" w:eastAsia="en-US"/>
    </w:rPr>
  </w:style>
  <w:style w:type="character" w:styleId="af0">
    <w:name w:val="Strong"/>
    <w:basedOn w:val="a0"/>
    <w:uiPriority w:val="99"/>
    <w:qFormat/>
    <w:locked/>
    <w:rsid w:val="0024652B"/>
    <w:rPr>
      <w:b/>
      <w:bCs/>
    </w:rPr>
  </w:style>
  <w:style w:type="paragraph" w:customStyle="1" w:styleId="14">
    <w:name w:val="Абзац списка1"/>
    <w:basedOn w:val="a"/>
    <w:uiPriority w:val="99"/>
    <w:rsid w:val="0024652B"/>
    <w:pPr>
      <w:spacing w:after="200" w:line="276" w:lineRule="auto"/>
      <w:ind w:left="720"/>
    </w:pPr>
    <w:rPr>
      <w:rFonts w:ascii="Calibri" w:hAnsi="Calibri" w:cs="Calibri"/>
      <w:sz w:val="22"/>
      <w:szCs w:val="22"/>
      <w:lang w:val="uk-UA" w:eastAsia="uk-UA"/>
    </w:rPr>
  </w:style>
  <w:style w:type="character" w:styleId="af1">
    <w:name w:val="line number"/>
    <w:basedOn w:val="a0"/>
    <w:uiPriority w:val="99"/>
    <w:semiHidden/>
    <w:rsid w:val="00FD0740"/>
  </w:style>
  <w:style w:type="paragraph" w:styleId="af2">
    <w:name w:val="Balloon Text"/>
    <w:basedOn w:val="a"/>
    <w:link w:val="af3"/>
    <w:uiPriority w:val="99"/>
    <w:semiHidden/>
    <w:rsid w:val="005F3869"/>
    <w:rPr>
      <w:rFonts w:ascii="Tahoma" w:hAnsi="Tahoma" w:cs="Tahoma"/>
      <w:sz w:val="16"/>
      <w:szCs w:val="16"/>
      <w:lang w:val="en-US" w:eastAsia="ru-RU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5F3869"/>
    <w:rPr>
      <w:rFonts w:ascii="Tahoma" w:hAnsi="Tahoma" w:cs="Tahoma"/>
      <w:sz w:val="16"/>
      <w:szCs w:val="16"/>
      <w:lang w:val="en-US"/>
    </w:rPr>
  </w:style>
  <w:style w:type="paragraph" w:styleId="af4">
    <w:name w:val="List Paragraph"/>
    <w:basedOn w:val="a"/>
    <w:uiPriority w:val="34"/>
    <w:qFormat/>
    <w:rsid w:val="00C013D6"/>
    <w:pPr>
      <w:ind w:left="720"/>
      <w:contextualSpacing/>
    </w:pPr>
    <w:rPr>
      <w:rFonts w:ascii="Calibri" w:hAnsi="Calibri" w:cs="Calibri"/>
      <w:sz w:val="20"/>
      <w:szCs w:val="20"/>
      <w:lang w:val="en-US" w:eastAsia="ru-RU"/>
    </w:rPr>
  </w:style>
  <w:style w:type="character" w:customStyle="1" w:styleId="st42">
    <w:name w:val="st42"/>
    <w:rsid w:val="009A547D"/>
    <w:rPr>
      <w:rFonts w:ascii="Times New Roman" w:hAnsi="Times New Roman" w:cs="Times New Roman" w:hint="default"/>
      <w:color w:val="000000"/>
    </w:rPr>
  </w:style>
  <w:style w:type="paragraph" w:styleId="af5">
    <w:name w:val="caption"/>
    <w:basedOn w:val="a"/>
    <w:next w:val="a"/>
    <w:qFormat/>
    <w:locked/>
    <w:rsid w:val="009A547D"/>
    <w:pPr>
      <w:jc w:val="center"/>
    </w:pPr>
    <w:rPr>
      <w:sz w:val="28"/>
      <w:lang w:val="x-none" w:eastAsia="ru-RU"/>
    </w:rPr>
  </w:style>
  <w:style w:type="character" w:customStyle="1" w:styleId="st161">
    <w:name w:val="st161"/>
    <w:rsid w:val="009A547D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3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18</Pages>
  <Words>2648</Words>
  <Characters>20143</Characters>
  <Application>Microsoft Office Word</Application>
  <DocSecurity>0</DocSecurity>
  <Lines>167</Lines>
  <Paragraphs>45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3" baseType="lpstr">
      <vt:lpstr>Проект</vt:lpstr>
      <vt:lpstr>Проект</vt:lpstr>
      <vt:lpstr>Проект</vt:lpstr>
    </vt:vector>
  </TitlesOfParts>
  <Company>$L!DER</Company>
  <LinksUpToDate>false</LinksUpToDate>
  <CharactersWithSpaces>22746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Валентина</dc:creator>
  <cp:keywords/>
  <dc:description/>
  <cp:lastModifiedBy>intel</cp:lastModifiedBy>
  <cp:revision>8</cp:revision>
  <cp:lastPrinted>2016-11-21T16:38:00Z</cp:lastPrinted>
  <dcterms:created xsi:type="dcterms:W3CDTF">2020-12-01T13:13:00Z</dcterms:created>
  <dcterms:modified xsi:type="dcterms:W3CDTF">2020-12-04T12:53:00Z</dcterms:modified>
</cp:coreProperties>
</file>